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1CF2" w:rsidRPr="005B6402" w:rsidRDefault="002E1CF2" w:rsidP="005B6402">
      <w:pPr>
        <w:pStyle w:val="Bezproreda"/>
      </w:pPr>
    </w:p>
    <w:p w:rsidR="002E1CF2" w:rsidRPr="002E1CF2" w:rsidRDefault="001C4E1E" w:rsidP="002E1CF2">
      <w:pPr>
        <w:spacing w:after="0"/>
        <w:jc w:val="center"/>
        <w:rPr>
          <w:rFonts w:ascii="Cambria" w:hAnsi="Cambria" w:cs="Tahoma"/>
          <w:sz w:val="20"/>
        </w:rPr>
      </w:pPr>
      <w:r>
        <w:rPr>
          <w:rFonts w:ascii="Cambria" w:hAnsi="Cambria" w:cs="Tahoma"/>
          <w:noProof/>
          <w:sz w:val="20"/>
          <w:lang w:eastAsia="hr-HR"/>
        </w:rPr>
        <w:drawing>
          <wp:inline distT="0" distB="0" distL="0" distR="0">
            <wp:extent cx="762000" cy="981075"/>
            <wp:effectExtent l="19050" t="0" r="0" b="0"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CF2" w:rsidRPr="002E1CF2" w:rsidRDefault="002E1CF2" w:rsidP="002E1CF2">
      <w:pPr>
        <w:spacing w:after="0"/>
        <w:jc w:val="center"/>
        <w:rPr>
          <w:rFonts w:ascii="Cambria" w:hAnsi="Cambria" w:cs="Tahoma"/>
          <w:sz w:val="20"/>
        </w:rPr>
      </w:pPr>
    </w:p>
    <w:p w:rsidR="002E1CF2" w:rsidRPr="00256A52" w:rsidRDefault="002E1CF2" w:rsidP="002E1CF2">
      <w:pPr>
        <w:spacing w:after="0"/>
        <w:jc w:val="center"/>
        <w:rPr>
          <w:rFonts w:ascii="Arial Narrow" w:hAnsi="Arial Narrow" w:cs="Tahoma"/>
          <w:sz w:val="20"/>
        </w:rPr>
      </w:pPr>
    </w:p>
    <w:p w:rsidR="002E1CF2" w:rsidRPr="00256A52" w:rsidRDefault="00635F61" w:rsidP="002E1CF2">
      <w:pPr>
        <w:spacing w:after="0"/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Općina Rešetari</w:t>
      </w:r>
    </w:p>
    <w:p w:rsidR="002E1CF2" w:rsidRPr="00256A52" w:rsidRDefault="002E1CF2" w:rsidP="002E1CF2">
      <w:pPr>
        <w:spacing w:after="0"/>
        <w:jc w:val="center"/>
        <w:rPr>
          <w:rFonts w:ascii="Arial Narrow" w:hAnsi="Arial Narrow" w:cs="Tahoma"/>
          <w:sz w:val="32"/>
        </w:rPr>
      </w:pPr>
    </w:p>
    <w:p w:rsidR="002E1CF2" w:rsidRPr="00256A52" w:rsidRDefault="002E1CF2" w:rsidP="002E1CF2">
      <w:pPr>
        <w:pStyle w:val="SubTitle2"/>
        <w:spacing w:after="0"/>
        <w:rPr>
          <w:rFonts w:ascii="Arial Narrow" w:hAnsi="Arial Narrow" w:cs="Tahoma"/>
          <w:lang w:val="hr-HR"/>
        </w:rPr>
      </w:pPr>
    </w:p>
    <w:p w:rsidR="00947B61" w:rsidRPr="00256A52" w:rsidRDefault="00947B61" w:rsidP="00947B6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</w:pPr>
      <w:r w:rsidRPr="00256A52"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 xml:space="preserve">Prijava </w:t>
      </w:r>
      <w:r w:rsidR="003D706A" w:rsidRPr="00256A52"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>programa</w:t>
      </w:r>
      <w:r w:rsidRPr="00256A52"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 xml:space="preserve"> za zadovoljenje javnih potreba </w:t>
      </w:r>
    </w:p>
    <w:p w:rsidR="00947B61" w:rsidRPr="00256A52" w:rsidRDefault="00635F61" w:rsidP="00947B6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</w:pPr>
      <w:r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>Općine Rešetari</w:t>
      </w:r>
      <w:r w:rsidR="00947B61" w:rsidRPr="00256A52"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 xml:space="preserve"> u području </w:t>
      </w:r>
      <w:r w:rsidR="004266AF">
        <w:rPr>
          <w:rFonts w:ascii="Arial Narrow" w:eastAsia="Times New Roman" w:hAnsi="Arial Narrow" w:cs="Times New Roman"/>
          <w:b/>
          <w:bCs/>
          <w:sz w:val="36"/>
          <w:szCs w:val="36"/>
          <w:lang w:eastAsia="de-DE"/>
        </w:rPr>
        <w:t>vatrogastva</w:t>
      </w:r>
    </w:p>
    <w:p w:rsidR="002E1CF2" w:rsidRPr="00256A52" w:rsidRDefault="002E1CF2" w:rsidP="002E1CF2">
      <w:pPr>
        <w:pStyle w:val="SubTitle2"/>
        <w:spacing w:after="0"/>
        <w:rPr>
          <w:rFonts w:ascii="Arial Narrow" w:hAnsi="Arial Narrow" w:cs="Tahoma"/>
          <w:lang w:val="hr-HR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9"/>
      </w:tblGrid>
      <w:tr w:rsidR="0016666D" w:rsidRPr="00ED00BF" w:rsidTr="0016666D">
        <w:tc>
          <w:tcPr>
            <w:tcW w:w="7229" w:type="dxa"/>
            <w:shd w:val="clear" w:color="auto" w:fill="auto"/>
          </w:tcPr>
          <w:p w:rsidR="0016666D" w:rsidRPr="00ED00BF" w:rsidRDefault="004D16D0" w:rsidP="00ED00BF">
            <w:pPr>
              <w:pStyle w:val="SubTitle2"/>
              <w:spacing w:after="0"/>
              <w:rPr>
                <w:rFonts w:ascii="Arial Narrow" w:hAnsi="Arial Narrow" w:cs="Tahoma"/>
                <w:lang w:val="hr-HR"/>
              </w:rPr>
            </w:pPr>
            <w:r>
              <w:rPr>
                <w:rFonts w:ascii="Arial Narrow" w:hAnsi="Arial Narrow" w:cs="Tahoma"/>
                <w:lang w:val="hr-HR"/>
              </w:rPr>
              <w:t xml:space="preserve">Naziv </w:t>
            </w:r>
            <w:r w:rsidR="0016666D" w:rsidRPr="00ED00BF">
              <w:rPr>
                <w:rFonts w:ascii="Arial Narrow" w:hAnsi="Arial Narrow" w:cs="Tahoma"/>
                <w:lang w:val="hr-HR"/>
              </w:rPr>
              <w:t>udruge</w:t>
            </w:r>
            <w:r>
              <w:rPr>
                <w:rFonts w:ascii="Arial Narrow" w:hAnsi="Arial Narrow" w:cs="Tahoma"/>
                <w:lang w:val="hr-HR"/>
              </w:rPr>
              <w:t xml:space="preserve"> (ili druge pravne osobe)</w:t>
            </w:r>
          </w:p>
          <w:p w:rsidR="0016666D" w:rsidRDefault="004D16D0" w:rsidP="00ED00BF">
            <w:pPr>
              <w:pStyle w:val="SubTitle2"/>
              <w:spacing w:after="0"/>
              <w:rPr>
                <w:rFonts w:ascii="Arial Narrow" w:hAnsi="Arial Narrow" w:cs="Tahoma"/>
                <w:sz w:val="20"/>
                <w:lang w:val="hr-HR"/>
              </w:rPr>
            </w:pPr>
            <w:r>
              <w:rPr>
                <w:rFonts w:ascii="Arial Narrow" w:hAnsi="Arial Narrow" w:cs="Tahoma"/>
                <w:sz w:val="20"/>
                <w:lang w:val="hr-HR"/>
              </w:rPr>
              <w:t>(popunjava podnositelj prijave</w:t>
            </w:r>
            <w:r w:rsidR="0016666D" w:rsidRPr="00ED00BF">
              <w:rPr>
                <w:rFonts w:ascii="Arial Narrow" w:hAnsi="Arial Narrow" w:cs="Tahoma"/>
                <w:sz w:val="20"/>
                <w:lang w:val="hr-HR"/>
              </w:rPr>
              <w:t>)</w:t>
            </w:r>
          </w:p>
          <w:p w:rsidR="00521C42" w:rsidRDefault="00521C42" w:rsidP="00ED00BF">
            <w:pPr>
              <w:pStyle w:val="SubTitle2"/>
              <w:spacing w:after="0"/>
              <w:rPr>
                <w:rFonts w:ascii="Arial Narrow" w:hAnsi="Arial Narrow" w:cs="Tahoma"/>
                <w:sz w:val="20"/>
                <w:lang w:val="hr-HR"/>
              </w:rPr>
            </w:pPr>
          </w:p>
          <w:p w:rsidR="00521C42" w:rsidRPr="00ED00BF" w:rsidRDefault="00521C42" w:rsidP="004266AF">
            <w:pPr>
              <w:pStyle w:val="SubTitle2"/>
              <w:spacing w:after="0"/>
              <w:rPr>
                <w:rFonts w:ascii="Arial Narrow" w:hAnsi="Arial Narrow" w:cs="Tahoma"/>
                <w:sz w:val="20"/>
                <w:lang w:val="hr-HR"/>
              </w:rPr>
            </w:pPr>
            <w:r>
              <w:rPr>
                <w:rFonts w:ascii="Arial Narrow" w:hAnsi="Arial Narrow" w:cs="Tahoma"/>
                <w:sz w:val="20"/>
                <w:lang w:val="hr-HR"/>
              </w:rPr>
              <w:t xml:space="preserve">U obrascu se radi jednostavnosti, na pojedinim mjestima spominju samo udruge, iako se to, sukladno Zakonu o udrugama odnosi na sve pravne subjekte u sustavu </w:t>
            </w:r>
            <w:r w:rsidR="004266AF">
              <w:rPr>
                <w:rFonts w:ascii="Arial Narrow" w:hAnsi="Arial Narrow" w:cs="Tahoma"/>
                <w:sz w:val="20"/>
                <w:lang w:val="hr-HR"/>
              </w:rPr>
              <w:t>vatrogastva</w:t>
            </w:r>
          </w:p>
        </w:tc>
      </w:tr>
      <w:tr w:rsidR="0016666D" w:rsidRPr="00ED00BF" w:rsidTr="0016666D">
        <w:tc>
          <w:tcPr>
            <w:tcW w:w="7229" w:type="dxa"/>
            <w:shd w:val="clear" w:color="auto" w:fill="auto"/>
          </w:tcPr>
          <w:p w:rsidR="0016666D" w:rsidRPr="00ED00BF" w:rsidRDefault="0016666D" w:rsidP="00ED00BF">
            <w:pPr>
              <w:pStyle w:val="SubTitle2"/>
              <w:spacing w:after="0"/>
              <w:rPr>
                <w:rFonts w:ascii="Arial Narrow" w:hAnsi="Arial Narrow" w:cs="Tahoma"/>
                <w:lang w:val="hr-HR"/>
              </w:rPr>
            </w:pPr>
          </w:p>
          <w:p w:rsidR="0016666D" w:rsidRPr="00ED00BF" w:rsidRDefault="0016666D" w:rsidP="00ED00BF">
            <w:pPr>
              <w:pStyle w:val="SubTitle2"/>
              <w:spacing w:after="0"/>
              <w:rPr>
                <w:rFonts w:ascii="Arial Narrow" w:hAnsi="Arial Narrow" w:cs="Tahoma"/>
                <w:lang w:val="hr-HR"/>
              </w:rPr>
            </w:pPr>
          </w:p>
        </w:tc>
      </w:tr>
    </w:tbl>
    <w:p w:rsidR="001C5769" w:rsidRPr="00256A52" w:rsidRDefault="001C5769" w:rsidP="002E1CF2">
      <w:pPr>
        <w:pStyle w:val="SubTitle2"/>
        <w:spacing w:after="0"/>
        <w:rPr>
          <w:rFonts w:ascii="Arial Narrow" w:hAnsi="Arial Narrow" w:cs="Tahoma"/>
          <w:lang w:val="hr-HR"/>
        </w:rPr>
      </w:pPr>
    </w:p>
    <w:p w:rsidR="002E1CF2" w:rsidRDefault="002E1CF2" w:rsidP="002E1CF2">
      <w:pPr>
        <w:pStyle w:val="SubTitle1"/>
        <w:spacing w:after="0"/>
        <w:rPr>
          <w:rFonts w:ascii="Arial Narrow" w:hAnsi="Arial Narrow" w:cs="Tahoma"/>
          <w:b w:val="0"/>
          <w:lang w:val="hr-HR"/>
        </w:rPr>
      </w:pPr>
      <w:r w:rsidRPr="00256A52">
        <w:rPr>
          <w:rFonts w:ascii="Arial Narrow" w:hAnsi="Arial Narrow" w:cs="Tahoma"/>
          <w:b w:val="0"/>
          <w:sz w:val="32"/>
          <w:szCs w:val="32"/>
          <w:lang w:val="hr-HR"/>
        </w:rPr>
        <w:t>Opisni obrazac prijave</w:t>
      </w:r>
      <w:r w:rsidRPr="00256A52">
        <w:rPr>
          <w:rFonts w:ascii="Arial Narrow" w:hAnsi="Arial Narrow" w:cs="Tahoma"/>
          <w:b w:val="0"/>
          <w:sz w:val="32"/>
          <w:szCs w:val="32"/>
          <w:lang w:val="hr-HR"/>
        </w:rPr>
        <w:br/>
      </w:r>
    </w:p>
    <w:p w:rsidR="0016666D" w:rsidRPr="0016666D" w:rsidRDefault="0016666D" w:rsidP="0016666D">
      <w:pPr>
        <w:pStyle w:val="SubTitle2"/>
        <w:rPr>
          <w:lang w:val="hr-HR"/>
        </w:rPr>
      </w:pPr>
    </w:p>
    <w:p w:rsidR="002E1CF2" w:rsidRPr="00256A52" w:rsidRDefault="002E1CF2" w:rsidP="002E1CF2">
      <w:pPr>
        <w:pStyle w:val="SubTitle2"/>
        <w:spacing w:after="0"/>
        <w:rPr>
          <w:rFonts w:ascii="Arial Narrow" w:hAnsi="Arial Narrow" w:cs="Tahoma"/>
          <w:lang w:val="hr-HR"/>
        </w:rPr>
      </w:pPr>
    </w:p>
    <w:p w:rsidR="002E1CF2" w:rsidRPr="00E15B66" w:rsidRDefault="002E1CF2" w:rsidP="002E1CF2">
      <w:pPr>
        <w:pStyle w:val="SubTitle1"/>
        <w:spacing w:after="0"/>
        <w:rPr>
          <w:rFonts w:ascii="Arial Narrow" w:hAnsi="Arial Narrow" w:cs="Tahoma"/>
          <w:b w:val="0"/>
          <w:sz w:val="32"/>
          <w:szCs w:val="32"/>
          <w:lang w:val="hr-HR"/>
        </w:rPr>
      </w:pPr>
      <w:r w:rsidRPr="00E15B66">
        <w:rPr>
          <w:rFonts w:ascii="Arial Narrow" w:hAnsi="Arial Narrow" w:cs="Tahoma"/>
          <w:b w:val="0"/>
          <w:sz w:val="32"/>
          <w:szCs w:val="32"/>
          <w:lang w:val="hr-HR"/>
        </w:rPr>
        <w:t>Datum raspisivanja poziva</w:t>
      </w:r>
    </w:p>
    <w:p w:rsidR="002E1CF2" w:rsidRPr="00E15B66" w:rsidRDefault="006538D6" w:rsidP="002E1CF2">
      <w:pPr>
        <w:pStyle w:val="SubTitle2"/>
        <w:spacing w:after="0"/>
        <w:rPr>
          <w:rFonts w:ascii="Arial Narrow" w:hAnsi="Arial Narrow" w:cs="Tahoma"/>
          <w:b w:val="0"/>
          <w:lang w:val="hr-HR"/>
        </w:rPr>
      </w:pPr>
      <w:r>
        <w:rPr>
          <w:rFonts w:ascii="Arial Narrow" w:hAnsi="Arial Narrow" w:cs="Tahoma"/>
          <w:b w:val="0"/>
          <w:lang w:val="hr-HR"/>
        </w:rPr>
        <w:t>20</w:t>
      </w:r>
      <w:r w:rsidR="0016666D" w:rsidRPr="00E15B66">
        <w:rPr>
          <w:rFonts w:ascii="Arial Narrow" w:hAnsi="Arial Narrow" w:cs="Tahoma"/>
          <w:b w:val="0"/>
          <w:lang w:val="hr-HR"/>
        </w:rPr>
        <w:t>.</w:t>
      </w:r>
      <w:r w:rsidR="00653242" w:rsidRPr="00E15B66">
        <w:rPr>
          <w:rFonts w:ascii="Arial Narrow" w:hAnsi="Arial Narrow" w:cs="Tahoma"/>
          <w:b w:val="0"/>
          <w:lang w:val="hr-HR"/>
        </w:rPr>
        <w:t xml:space="preserve"> </w:t>
      </w:r>
      <w:r w:rsidR="00635F61">
        <w:rPr>
          <w:rFonts w:ascii="Arial Narrow" w:hAnsi="Arial Narrow" w:cs="Tahoma"/>
          <w:b w:val="0"/>
          <w:lang w:val="hr-HR"/>
        </w:rPr>
        <w:t>10</w:t>
      </w:r>
      <w:r w:rsidR="0016666D" w:rsidRPr="00E15B66">
        <w:rPr>
          <w:rFonts w:ascii="Arial Narrow" w:hAnsi="Arial Narrow" w:cs="Tahoma"/>
          <w:b w:val="0"/>
          <w:lang w:val="hr-HR"/>
        </w:rPr>
        <w:t>.</w:t>
      </w:r>
      <w:r w:rsidR="00653242" w:rsidRPr="00E15B66">
        <w:rPr>
          <w:rFonts w:ascii="Arial Narrow" w:hAnsi="Arial Narrow" w:cs="Tahoma"/>
          <w:b w:val="0"/>
          <w:lang w:val="hr-HR"/>
        </w:rPr>
        <w:t xml:space="preserve"> </w:t>
      </w:r>
      <w:r w:rsidR="0016666D" w:rsidRPr="00E15B66">
        <w:rPr>
          <w:rFonts w:ascii="Arial Narrow" w:hAnsi="Arial Narrow" w:cs="Tahoma"/>
          <w:b w:val="0"/>
          <w:lang w:val="hr-HR"/>
        </w:rPr>
        <w:t>2015</w:t>
      </w:r>
      <w:r w:rsidR="002E1CF2" w:rsidRPr="00E15B66">
        <w:rPr>
          <w:rFonts w:ascii="Arial Narrow" w:hAnsi="Arial Narrow" w:cs="Tahoma"/>
          <w:b w:val="0"/>
          <w:lang w:val="hr-HR"/>
        </w:rPr>
        <w:t>.</w:t>
      </w:r>
    </w:p>
    <w:p w:rsidR="002E1CF2" w:rsidRPr="00E15B66" w:rsidRDefault="002E1CF2" w:rsidP="002E1CF2">
      <w:pPr>
        <w:pStyle w:val="SubTitle2"/>
        <w:spacing w:after="0"/>
        <w:rPr>
          <w:rFonts w:ascii="Arial Narrow" w:hAnsi="Arial Narrow" w:cs="Tahoma"/>
          <w:b w:val="0"/>
          <w:lang w:val="hr-HR"/>
        </w:rPr>
      </w:pPr>
    </w:p>
    <w:p w:rsidR="002E1CF2" w:rsidRPr="00E15B66" w:rsidRDefault="002E1CF2" w:rsidP="002E1CF2">
      <w:pPr>
        <w:pStyle w:val="SubTitle2"/>
        <w:spacing w:after="0"/>
        <w:rPr>
          <w:rFonts w:ascii="Arial Narrow" w:hAnsi="Arial Narrow" w:cs="Tahoma"/>
          <w:b w:val="0"/>
          <w:szCs w:val="32"/>
          <w:lang w:val="hr-HR"/>
        </w:rPr>
      </w:pPr>
      <w:r w:rsidRPr="00E15B66">
        <w:rPr>
          <w:rFonts w:ascii="Arial Narrow" w:hAnsi="Arial Narrow" w:cs="Tahoma"/>
          <w:b w:val="0"/>
          <w:szCs w:val="32"/>
          <w:lang w:val="hr-HR"/>
        </w:rPr>
        <w:t>Rok za dostavu prijava</w:t>
      </w:r>
    </w:p>
    <w:p w:rsidR="00635F61" w:rsidRPr="00E15B66" w:rsidRDefault="00635F61" w:rsidP="002E1CF2">
      <w:pPr>
        <w:spacing w:after="0"/>
        <w:ind w:hanging="13"/>
        <w:jc w:val="center"/>
        <w:rPr>
          <w:rFonts w:ascii="Arial Narrow" w:eastAsia="Arial Unicode MS" w:hAnsi="Arial Narrow" w:cs="Tahoma"/>
          <w:bCs/>
          <w:sz w:val="32"/>
          <w:szCs w:val="32"/>
        </w:rPr>
      </w:pPr>
      <w:r>
        <w:rPr>
          <w:rFonts w:ascii="Arial Narrow" w:eastAsia="Arial Unicode MS" w:hAnsi="Arial Narrow" w:cs="Tahoma"/>
          <w:bCs/>
          <w:sz w:val="32"/>
          <w:szCs w:val="32"/>
        </w:rPr>
        <w:t>02</w:t>
      </w:r>
      <w:r w:rsidR="0016666D" w:rsidRPr="00E15B66">
        <w:rPr>
          <w:rFonts w:ascii="Arial Narrow" w:eastAsia="Arial Unicode MS" w:hAnsi="Arial Narrow" w:cs="Tahoma"/>
          <w:bCs/>
          <w:sz w:val="32"/>
          <w:szCs w:val="32"/>
        </w:rPr>
        <w:t>.</w:t>
      </w:r>
      <w:r w:rsidR="00653242" w:rsidRPr="00E15B66">
        <w:rPr>
          <w:rFonts w:ascii="Arial Narrow" w:eastAsia="Arial Unicode MS" w:hAnsi="Arial Narrow" w:cs="Tahoma"/>
          <w:bCs/>
          <w:sz w:val="32"/>
          <w:szCs w:val="32"/>
        </w:rPr>
        <w:t xml:space="preserve"> 1</w:t>
      </w:r>
      <w:r>
        <w:rPr>
          <w:rFonts w:ascii="Arial Narrow" w:eastAsia="Arial Unicode MS" w:hAnsi="Arial Narrow" w:cs="Tahoma"/>
          <w:bCs/>
          <w:sz w:val="32"/>
          <w:szCs w:val="32"/>
        </w:rPr>
        <w:t>1</w:t>
      </w:r>
      <w:r w:rsidR="0016666D" w:rsidRPr="00E15B66">
        <w:rPr>
          <w:rFonts w:ascii="Arial Narrow" w:eastAsia="Arial Unicode MS" w:hAnsi="Arial Narrow" w:cs="Tahoma"/>
          <w:bCs/>
          <w:sz w:val="32"/>
          <w:szCs w:val="32"/>
        </w:rPr>
        <w:t>.</w:t>
      </w:r>
      <w:r w:rsidR="00653242" w:rsidRPr="00E15B66">
        <w:rPr>
          <w:rFonts w:ascii="Arial Narrow" w:eastAsia="Arial Unicode MS" w:hAnsi="Arial Narrow" w:cs="Tahoma"/>
          <w:bCs/>
          <w:sz w:val="32"/>
          <w:szCs w:val="32"/>
        </w:rPr>
        <w:t xml:space="preserve"> </w:t>
      </w:r>
      <w:r w:rsidR="0016666D" w:rsidRPr="00E15B66">
        <w:rPr>
          <w:rFonts w:ascii="Arial Narrow" w:eastAsia="Arial Unicode MS" w:hAnsi="Arial Narrow" w:cs="Tahoma"/>
          <w:bCs/>
          <w:sz w:val="32"/>
          <w:szCs w:val="32"/>
        </w:rPr>
        <w:t>2015.</w:t>
      </w:r>
    </w:p>
    <w:p w:rsidR="002E1CF2" w:rsidRPr="00E15B66" w:rsidRDefault="00846560" w:rsidP="002E1CF2">
      <w:pPr>
        <w:spacing w:after="0"/>
        <w:ind w:hanging="13"/>
        <w:jc w:val="center"/>
        <w:rPr>
          <w:rFonts w:ascii="Arial Narrow" w:eastAsia="Arial Unicode MS" w:hAnsi="Arial Narrow" w:cs="Tahoma"/>
          <w:bCs/>
        </w:rPr>
      </w:pPr>
      <w:r w:rsidRPr="00E15B66">
        <w:rPr>
          <w:rFonts w:ascii="Arial Narrow" w:eastAsia="Arial Unicode MS" w:hAnsi="Arial Narrow" w:cs="Tahoma"/>
          <w:bCs/>
        </w:rPr>
        <w:t xml:space="preserve">(poštom ili osobno u PISARNICU </w:t>
      </w:r>
      <w:r w:rsidR="00635F61">
        <w:rPr>
          <w:rFonts w:ascii="Arial Narrow" w:eastAsia="Arial Unicode MS" w:hAnsi="Arial Narrow" w:cs="Tahoma"/>
          <w:bCs/>
        </w:rPr>
        <w:t>OPĆINE REŠETARI</w:t>
      </w:r>
      <w:r w:rsidRPr="00E15B66">
        <w:rPr>
          <w:rFonts w:ascii="Arial Narrow" w:eastAsia="Arial Unicode MS" w:hAnsi="Arial Narrow" w:cs="Tahoma"/>
          <w:bCs/>
        </w:rPr>
        <w:t>)</w:t>
      </w: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Cs/>
        </w:rPr>
      </w:pP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Cs/>
        </w:rPr>
      </w:pP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</w:rPr>
      </w:pP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</w:rPr>
      </w:pP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Cs/>
        </w:rPr>
      </w:pPr>
    </w:p>
    <w:p w:rsidR="002E1CF2" w:rsidRPr="00256A52" w:rsidRDefault="002E1CF2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</w:p>
    <w:p w:rsidR="00635F61" w:rsidRDefault="00635F61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</w:p>
    <w:p w:rsidR="002E1CF2" w:rsidRPr="00256A52" w:rsidRDefault="002E1CF2" w:rsidP="00635F61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  <w:r w:rsidRPr="00256A52">
        <w:rPr>
          <w:rFonts w:ascii="Arial Narrow" w:eastAsia="Arial Unicode MS" w:hAnsi="Arial Narrow" w:cs="Tahoma"/>
          <w:b/>
          <w:bCs/>
          <w:sz w:val="20"/>
          <w:szCs w:val="20"/>
        </w:rPr>
        <w:t>Molimo da obrazac popunite korištenjem računala te da</w:t>
      </w:r>
    </w:p>
    <w:p w:rsidR="002E1CF2" w:rsidRDefault="002E1CF2" w:rsidP="00635F61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  <w:r w:rsidRPr="00256A52">
        <w:rPr>
          <w:rFonts w:ascii="Arial Narrow" w:eastAsia="Arial Unicode MS" w:hAnsi="Arial Narrow" w:cs="Tahoma"/>
          <w:b/>
          <w:bCs/>
          <w:sz w:val="20"/>
          <w:szCs w:val="20"/>
        </w:rPr>
        <w:t>prije popunjavanja pročitate Upute za prijavitelje</w:t>
      </w:r>
      <w:r w:rsidR="00635F61">
        <w:rPr>
          <w:rFonts w:ascii="Arial Narrow" w:eastAsia="Arial Unicode MS" w:hAnsi="Arial Narrow" w:cs="Tahoma"/>
          <w:b/>
          <w:bCs/>
          <w:sz w:val="20"/>
          <w:szCs w:val="20"/>
        </w:rPr>
        <w:t>, ako udruga nema mogućnost korištenja računala iste se mogu isprintati i ručno ispuniti uz potpis na svim stranicama</w:t>
      </w:r>
    </w:p>
    <w:p w:rsidR="004266AF" w:rsidRDefault="004266AF" w:rsidP="00635F61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</w:p>
    <w:p w:rsidR="00256A52" w:rsidRDefault="00256A52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</w:p>
    <w:p w:rsidR="0016666D" w:rsidRDefault="0016666D" w:rsidP="002E1CF2">
      <w:pPr>
        <w:spacing w:after="0"/>
        <w:ind w:hanging="13"/>
        <w:jc w:val="center"/>
        <w:rPr>
          <w:rFonts w:ascii="Arial Narrow" w:eastAsia="Arial Unicode MS" w:hAnsi="Arial Narrow" w:cs="Tahoma"/>
          <w:b/>
          <w:bCs/>
          <w:sz w:val="20"/>
          <w:szCs w:val="20"/>
        </w:rPr>
      </w:pPr>
    </w:p>
    <w:tbl>
      <w:tblPr>
        <w:tblW w:w="9305" w:type="dxa"/>
        <w:tblInd w:w="46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/>
      </w:tblPr>
      <w:tblGrid>
        <w:gridCol w:w="391"/>
        <w:gridCol w:w="272"/>
        <w:gridCol w:w="3157"/>
        <w:gridCol w:w="97"/>
        <w:gridCol w:w="1134"/>
        <w:gridCol w:w="11"/>
        <w:gridCol w:w="273"/>
        <w:gridCol w:w="197"/>
        <w:gridCol w:w="489"/>
        <w:gridCol w:w="16"/>
        <w:gridCol w:w="148"/>
        <w:gridCol w:w="142"/>
        <w:gridCol w:w="284"/>
        <w:gridCol w:w="497"/>
        <w:gridCol w:w="353"/>
        <w:gridCol w:w="497"/>
        <w:gridCol w:w="70"/>
        <w:gridCol w:w="567"/>
        <w:gridCol w:w="699"/>
        <w:gridCol w:w="11"/>
      </w:tblGrid>
      <w:tr w:rsidR="00CC6851" w:rsidRPr="00CC6851" w:rsidTr="00794AEB">
        <w:trPr>
          <w:trHeight w:val="34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</w:rPr>
            </w:pPr>
            <w:r w:rsidRPr="00CC685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lastRenderedPageBreak/>
              <w:br w:type="page"/>
            </w:r>
            <w:r w:rsidRPr="00CC6851">
              <w:rPr>
                <w:rFonts w:ascii="Arial Narrow" w:eastAsia="Arial Unicode MS" w:hAnsi="Arial Narrow" w:cs="Arial"/>
                <w:b/>
              </w:rPr>
              <w:t>I.</w:t>
            </w:r>
          </w:p>
        </w:tc>
        <w:tc>
          <w:tcPr>
            <w:tcW w:w="891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  <w:r w:rsidRPr="00CC6851">
              <w:rPr>
                <w:rFonts w:ascii="Arial Narrow" w:eastAsia="Arial Unicode MS" w:hAnsi="Arial Narrow" w:cs="Arial"/>
                <w:b/>
              </w:rPr>
              <w:t>OSNOVNI PODACI O ORGANIZACIJI – PRIJAVITELJU PROGRAMA</w:t>
            </w: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4266AF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Naziv </w:t>
            </w:r>
            <w:r>
              <w:rPr>
                <w:rFonts w:ascii="Arial Narrow" w:eastAsia="Arial Unicode MS" w:hAnsi="Arial Narrow" w:cs="Arial"/>
              </w:rPr>
              <w:t>udruge</w:t>
            </w:r>
            <w:r w:rsidR="00D54784">
              <w:rPr>
                <w:rFonts w:ascii="Arial Narrow" w:eastAsia="Arial Unicode MS" w:hAnsi="Arial Narrow" w:cs="Arial"/>
              </w:rPr>
              <w:t xml:space="preserve"> (pravne osobe)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2.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</w:rPr>
              <w:t>Sjedište i a</w:t>
            </w:r>
            <w:r w:rsidRPr="00CC6851">
              <w:rPr>
                <w:rFonts w:ascii="Arial Narrow" w:eastAsia="Arial Unicode MS" w:hAnsi="Arial Narrow" w:cs="Arial"/>
              </w:rPr>
              <w:t xml:space="preserve">dresa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3.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Poštanski broj i sjedište</w:t>
            </w:r>
          </w:p>
        </w:tc>
        <w:tc>
          <w:tcPr>
            <w:tcW w:w="1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4.</w:t>
            </w:r>
          </w:p>
        </w:tc>
        <w:tc>
          <w:tcPr>
            <w:tcW w:w="108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Županija</w:t>
            </w:r>
          </w:p>
        </w:tc>
        <w:tc>
          <w:tcPr>
            <w:tcW w:w="21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653242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5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Ime i prezime  osobe ovlaštene za zastupanje i dužnost koju obavlja 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6.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Telefon</w:t>
            </w:r>
          </w:p>
        </w:tc>
        <w:tc>
          <w:tcPr>
            <w:tcW w:w="1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7.</w:t>
            </w:r>
          </w:p>
        </w:tc>
        <w:tc>
          <w:tcPr>
            <w:tcW w:w="14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Mobitel</w:t>
            </w:r>
          </w:p>
        </w:tc>
        <w:tc>
          <w:tcPr>
            <w:tcW w:w="18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8.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Telefaks</w:t>
            </w:r>
          </w:p>
        </w:tc>
        <w:tc>
          <w:tcPr>
            <w:tcW w:w="2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3284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9.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Adresa e-pošte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10.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Internetska stranica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11.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Godina osnutka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12. 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Datum i godina upisa u matični registar</w:t>
            </w:r>
          </w:p>
        </w:tc>
        <w:tc>
          <w:tcPr>
            <w:tcW w:w="1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13.</w:t>
            </w:r>
          </w:p>
        </w:tc>
        <w:tc>
          <w:tcPr>
            <w:tcW w:w="1424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Registarski broj</w:t>
            </w:r>
          </w:p>
        </w:tc>
        <w:tc>
          <w:tcPr>
            <w:tcW w:w="18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</w:t>
            </w:r>
            <w:r w:rsidR="00182E31">
              <w:rPr>
                <w:rFonts w:ascii="Arial Narrow" w:eastAsia="Arial Unicode MS" w:hAnsi="Arial Narrow" w:cs="Arial"/>
              </w:rPr>
              <w:t>4</w:t>
            </w:r>
            <w:r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Broj žiro-računa i naziv banke (IBAN)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1</w:t>
            </w:r>
            <w:r w:rsidR="00182E31">
              <w:rPr>
                <w:rFonts w:ascii="Arial Narrow" w:eastAsia="Arial Unicode MS" w:hAnsi="Arial Narrow" w:cs="Arial"/>
              </w:rPr>
              <w:t>5</w:t>
            </w:r>
            <w:r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OIB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182E3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16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RNO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54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Default="00CC6851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1</w:t>
            </w:r>
            <w:r w:rsidR="00182E31">
              <w:rPr>
                <w:rFonts w:ascii="Arial Narrow" w:eastAsia="Arial Unicode MS" w:hAnsi="Arial Narrow" w:cs="Arial"/>
              </w:rPr>
              <w:t>7</w:t>
            </w:r>
            <w:r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467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Članstvo u županijskim ili državnim strukovnim savezima</w:t>
            </w:r>
          </w:p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16"/>
                <w:szCs w:val="16"/>
              </w:rPr>
              <w:t>(navesti kojima)</w:t>
            </w:r>
          </w:p>
        </w:tc>
        <w:tc>
          <w:tcPr>
            <w:tcW w:w="42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6A44A0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1</w:t>
            </w:r>
            <w:r w:rsidR="00182E31">
              <w:rPr>
                <w:rFonts w:ascii="Arial Narrow" w:eastAsia="Arial Unicode MS" w:hAnsi="Arial Narrow" w:cs="Arial"/>
              </w:rPr>
              <w:t>8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1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Udio volonterskog angažmana </w:t>
            </w:r>
            <w:r w:rsidR="009D1B9E">
              <w:rPr>
                <w:rFonts w:ascii="Arial Narrow" w:eastAsia="Arial Unicode MS" w:hAnsi="Arial Narrow" w:cs="Arial"/>
              </w:rPr>
              <w:t>(sukladno Zakonu o volonterstvu</w:t>
            </w:r>
            <w:r w:rsidR="0016666D">
              <w:rPr>
                <w:rFonts w:ascii="Arial Narrow" w:eastAsia="Arial Unicode MS" w:hAnsi="Arial Narrow" w:cs="Arial"/>
              </w:rPr>
              <w:t xml:space="preserve">) </w:t>
            </w:r>
            <w:r w:rsidRPr="00CC6851">
              <w:rPr>
                <w:rFonts w:ascii="Arial Narrow" w:eastAsia="Arial Unicode MS" w:hAnsi="Arial Narrow" w:cs="Arial"/>
              </w:rPr>
              <w:t>u organizaciji</w:t>
            </w: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579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a) broj osoba koje volontiraju</w:t>
            </w:r>
          </w:p>
        </w:tc>
        <w:tc>
          <w:tcPr>
            <w:tcW w:w="3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579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b) broj sati volonterskog angažmana ostvarenih u prethodnoj  godini</w:t>
            </w:r>
          </w:p>
        </w:tc>
        <w:tc>
          <w:tcPr>
            <w:tcW w:w="3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rPr>
          <w:gridAfter w:val="1"/>
          <w:wAfter w:w="11" w:type="dxa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182E31" w:rsidP="006A44A0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19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467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063C6E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Broj zaposlenih na dan prijave </w:t>
            </w:r>
            <w:r w:rsidR="00063C6E">
              <w:rPr>
                <w:rFonts w:ascii="Arial Narrow" w:eastAsia="Arial Unicode MS" w:hAnsi="Arial Narrow" w:cs="Arial"/>
              </w:rPr>
              <w:t>programa</w:t>
            </w:r>
            <w:r w:rsidRPr="00CC6851">
              <w:rPr>
                <w:rFonts w:ascii="Arial Narrow" w:eastAsia="Arial Unicode MS" w:hAnsi="Arial Narrow" w:cs="Arial"/>
              </w:rPr>
              <w:t xml:space="preserve">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na određeno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na neodređeno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rPr>
          <w:gridAfter w:val="1"/>
          <w:wAfter w:w="11" w:type="dxa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2</w:t>
            </w:r>
            <w:r w:rsidR="00182E31">
              <w:rPr>
                <w:rFonts w:ascii="Arial Narrow" w:eastAsia="Arial Unicode MS" w:hAnsi="Arial Narrow" w:cs="Arial"/>
              </w:rPr>
              <w:t>0</w:t>
            </w:r>
            <w:r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5936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6A44A0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Broj osoba koje tijekom godine iz organizacije primaju naknadu</w:t>
            </w:r>
            <w:r w:rsidR="006A44A0">
              <w:rPr>
                <w:rFonts w:ascii="Arial Narrow" w:eastAsia="Arial Unicode MS" w:hAnsi="Arial Narrow" w:cs="Arial"/>
              </w:rPr>
              <w:t xml:space="preserve"> </w:t>
            </w:r>
          </w:p>
        </w:tc>
        <w:tc>
          <w:tcPr>
            <w:tcW w:w="29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2</w:t>
            </w:r>
            <w:r w:rsidR="00182E31">
              <w:rPr>
                <w:rFonts w:ascii="Arial Narrow" w:eastAsia="Arial Unicode MS" w:hAnsi="Arial Narrow" w:cs="Arial"/>
              </w:rPr>
              <w:t>1</w:t>
            </w:r>
            <w:r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1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C6851" w:rsidRPr="00CC6851" w:rsidRDefault="009D1B9E" w:rsidP="00F823D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Podaci o korištenju </w:t>
            </w:r>
            <w:r w:rsidR="00F823D1">
              <w:rPr>
                <w:rFonts w:ascii="Arial Narrow" w:eastAsia="Arial Unicode MS" w:hAnsi="Arial Narrow" w:cs="Arial"/>
              </w:rPr>
              <w:t>općinskih</w:t>
            </w:r>
            <w:r>
              <w:rPr>
                <w:rFonts w:ascii="Arial Narrow" w:eastAsia="Arial Unicode MS" w:hAnsi="Arial Narrow" w:cs="Arial"/>
              </w:rPr>
              <w:t xml:space="preserve"> sportskih objekata</w:t>
            </w:r>
          </w:p>
        </w:tc>
      </w:tr>
      <w:tr w:rsidR="00ED3834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ED3834" w:rsidRPr="00CC6851" w:rsidRDefault="00ED3834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ED3834" w:rsidRDefault="00ED3834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a)</w:t>
            </w:r>
          </w:p>
        </w:tc>
        <w:tc>
          <w:tcPr>
            <w:tcW w:w="43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ED3834" w:rsidRDefault="00ED3834" w:rsidP="00F823D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Da li udruga koristi </w:t>
            </w:r>
            <w:r w:rsidR="00F823D1">
              <w:rPr>
                <w:rFonts w:ascii="Arial Narrow" w:eastAsia="Arial Unicode MS" w:hAnsi="Arial Narrow" w:cs="Arial"/>
              </w:rPr>
              <w:t xml:space="preserve">općinske </w:t>
            </w:r>
            <w:r>
              <w:rPr>
                <w:rFonts w:ascii="Arial Narrow" w:eastAsia="Arial Unicode MS" w:hAnsi="Arial Narrow" w:cs="Arial"/>
              </w:rPr>
              <w:t xml:space="preserve">objekte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ED3834" w:rsidRPr="00CC6851" w:rsidRDefault="00ED3834" w:rsidP="00ED3834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34" w:rsidRPr="00CC6851" w:rsidRDefault="00ED3834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ED3834" w:rsidRPr="00CC6851" w:rsidRDefault="00ED3834" w:rsidP="00ED3834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ne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34" w:rsidRPr="00CC6851" w:rsidRDefault="00ED3834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9D1B9E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9D1B9E" w:rsidRPr="00CC6851" w:rsidRDefault="009D1B9E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9D1B9E" w:rsidRDefault="000540DF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a)</w:t>
            </w:r>
          </w:p>
        </w:tc>
        <w:tc>
          <w:tcPr>
            <w:tcW w:w="43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9D1B9E" w:rsidRDefault="000540DF" w:rsidP="004266AF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Vrsta objekta</w:t>
            </w:r>
            <w:r w:rsidR="009D1B9E">
              <w:rPr>
                <w:rFonts w:ascii="Arial Narrow" w:eastAsia="Arial Unicode MS" w:hAnsi="Arial Narrow" w:cs="Arial"/>
              </w:rPr>
              <w:t xml:space="preserve"> koji </w:t>
            </w:r>
            <w:r>
              <w:rPr>
                <w:rFonts w:ascii="Arial Narrow" w:eastAsia="Arial Unicode MS" w:hAnsi="Arial Narrow" w:cs="Arial"/>
              </w:rPr>
              <w:t xml:space="preserve">udruga koristi </w:t>
            </w:r>
          </w:p>
        </w:tc>
        <w:tc>
          <w:tcPr>
            <w:tcW w:w="42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B9E" w:rsidRPr="00CC6851" w:rsidRDefault="009D1B9E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0540DF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0540DF" w:rsidRPr="00CC6851" w:rsidRDefault="000540DF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0540DF" w:rsidRDefault="000540DF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b)</w:t>
            </w:r>
          </w:p>
        </w:tc>
        <w:tc>
          <w:tcPr>
            <w:tcW w:w="43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0540DF" w:rsidRDefault="000540DF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Naziv objekta koji koristite </w:t>
            </w:r>
            <w:r w:rsidRPr="00653242">
              <w:rPr>
                <w:rFonts w:ascii="Arial Narrow" w:eastAsia="Arial Unicode MS" w:hAnsi="Arial Narrow" w:cs="Arial"/>
                <w:sz w:val="16"/>
                <w:szCs w:val="16"/>
              </w:rPr>
              <w:t>(mjesto)</w:t>
            </w:r>
          </w:p>
        </w:tc>
        <w:tc>
          <w:tcPr>
            <w:tcW w:w="42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DF" w:rsidRPr="00CC6851" w:rsidRDefault="000540DF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0540DF" w:rsidP="009D1B9E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c)</w:t>
            </w:r>
          </w:p>
        </w:tc>
        <w:tc>
          <w:tcPr>
            <w:tcW w:w="43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653242" w:rsidP="004266AF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</w:t>
            </w:r>
            <w:r w:rsidR="00A86226">
              <w:rPr>
                <w:rFonts w:ascii="Arial Narrow" w:eastAsia="Arial Unicode MS" w:hAnsi="Arial Narrow" w:cs="Arial"/>
              </w:rPr>
              <w:t xml:space="preserve">roj sati besplatnog korištenja </w:t>
            </w:r>
            <w:r w:rsidR="00F823D1">
              <w:rPr>
                <w:rFonts w:ascii="Arial Narrow" w:eastAsia="Arial Unicode MS" w:hAnsi="Arial Narrow" w:cs="Arial"/>
              </w:rPr>
              <w:t xml:space="preserve">općinskih </w:t>
            </w:r>
            <w:r w:rsidR="00A86226">
              <w:rPr>
                <w:rFonts w:ascii="Arial Narrow" w:eastAsia="Arial Unicode MS" w:hAnsi="Arial Narrow" w:cs="Arial"/>
              </w:rPr>
              <w:t>objekata</w:t>
            </w:r>
            <w:r>
              <w:rPr>
                <w:rFonts w:ascii="Arial Narrow" w:eastAsia="Arial Unicode MS" w:hAnsi="Arial Narrow" w:cs="Arial"/>
              </w:rPr>
              <w:t xml:space="preserve"> u prethodnoj godini </w:t>
            </w:r>
            <w:r w:rsidR="009D1B9E">
              <w:rPr>
                <w:rFonts w:ascii="Arial Narrow" w:eastAsia="Arial Unicode MS" w:hAnsi="Arial Narrow" w:cs="Arial"/>
              </w:rPr>
              <w:t xml:space="preserve"> </w:t>
            </w:r>
            <w:r w:rsidR="009D1B9E" w:rsidRPr="00653242">
              <w:rPr>
                <w:rFonts w:ascii="Arial Narrow" w:eastAsia="Arial Unicode MS" w:hAnsi="Arial Narrow" w:cs="Arial"/>
                <w:sz w:val="16"/>
                <w:szCs w:val="16"/>
              </w:rPr>
              <w:t>(</w:t>
            </w:r>
            <w:r w:rsidR="004266AF">
              <w:rPr>
                <w:rFonts w:ascii="Arial Narrow" w:eastAsia="Arial Unicode MS" w:hAnsi="Arial Narrow" w:cs="Arial"/>
                <w:sz w:val="16"/>
                <w:szCs w:val="16"/>
              </w:rPr>
              <w:t>vježbe</w:t>
            </w:r>
            <w:r w:rsidR="00ED3834" w:rsidRPr="00653242">
              <w:rPr>
                <w:rFonts w:ascii="Arial Narrow" w:eastAsia="Arial Unicode MS" w:hAnsi="Arial Narrow" w:cs="Arial"/>
                <w:sz w:val="16"/>
                <w:szCs w:val="16"/>
              </w:rPr>
              <w:t>, manifestacije ..</w:t>
            </w:r>
            <w:r w:rsidR="009D1B9E" w:rsidRPr="00653242">
              <w:rPr>
                <w:rFonts w:ascii="Arial Narrow" w:eastAsia="Arial Unicode MS" w:hAnsi="Arial Narrow" w:cs="Arial"/>
                <w:sz w:val="16"/>
                <w:szCs w:val="16"/>
              </w:rPr>
              <w:t>)</w:t>
            </w:r>
          </w:p>
        </w:tc>
        <w:tc>
          <w:tcPr>
            <w:tcW w:w="42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rPr>
          <w:gridAfter w:val="1"/>
          <w:wAfter w:w="11" w:type="dxa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A86226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2</w:t>
            </w:r>
            <w:r w:rsidR="00182E31">
              <w:rPr>
                <w:rFonts w:ascii="Arial Narrow" w:eastAsia="Arial Unicode MS" w:hAnsi="Arial Narrow" w:cs="Arial"/>
              </w:rPr>
              <w:t>2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467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B83AE0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Izrađujete li </w:t>
            </w:r>
            <w:r w:rsidR="00B83AE0">
              <w:rPr>
                <w:rFonts w:ascii="Arial Narrow" w:eastAsia="Arial Unicode MS" w:hAnsi="Arial Narrow" w:cs="Arial"/>
              </w:rPr>
              <w:t>i</w:t>
            </w:r>
            <w:r w:rsidRPr="00CC6851">
              <w:rPr>
                <w:rFonts w:ascii="Arial Narrow" w:eastAsia="Arial Unicode MS" w:hAnsi="Arial Narrow" w:cs="Arial"/>
              </w:rPr>
              <w:t xml:space="preserve"> javno objavljujete godišnji izvještaj o radu?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da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ne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1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C6851" w:rsidRPr="00CC6851" w:rsidRDefault="00CC6851" w:rsidP="00B83AE0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Ukoliko ste označili odgovor “Da”, </w:t>
            </w:r>
            <w:r w:rsidR="00B83AE0">
              <w:rPr>
                <w:rFonts w:ascii="Arial Narrow" w:eastAsia="Arial Unicode MS" w:hAnsi="Arial Narrow" w:cs="Arial"/>
              </w:rPr>
              <w:t>napišite</w:t>
            </w:r>
            <w:r w:rsidRPr="00CC6851">
              <w:rPr>
                <w:rFonts w:ascii="Arial Narrow" w:eastAsia="Arial Unicode MS" w:hAnsi="Arial Narrow" w:cs="Arial"/>
              </w:rPr>
              <w:t xml:space="preserve"> na koji način ga predstavljate javnosti?</w:t>
            </w:r>
          </w:p>
        </w:tc>
      </w:tr>
      <w:tr w:rsidR="00CC6851" w:rsidRPr="00CC6851" w:rsidTr="00ED3834">
        <w:tc>
          <w:tcPr>
            <w:tcW w:w="930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rPr>
          <w:gridAfter w:val="1"/>
          <w:wAfter w:w="11" w:type="dxa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A86226" w:rsidP="00182E3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2</w:t>
            </w:r>
            <w:r w:rsidR="00182E31">
              <w:rPr>
                <w:rFonts w:ascii="Arial Narrow" w:eastAsia="Arial Unicode MS" w:hAnsi="Arial Narrow" w:cs="Arial"/>
              </w:rPr>
              <w:t>3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467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AD3881" w:rsidP="00CC685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Naplaćujete li članarine</w:t>
            </w:r>
            <w:r w:rsidR="00CC6851" w:rsidRPr="00CC6851">
              <w:rPr>
                <w:rFonts w:ascii="Arial Narrow" w:eastAsia="Arial Unicode MS" w:hAnsi="Arial Narrow" w:cs="Arial"/>
              </w:rPr>
              <w:t>?</w:t>
            </w:r>
          </w:p>
        </w:tc>
        <w:tc>
          <w:tcPr>
            <w:tcW w:w="1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F63048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d</w:t>
            </w:r>
            <w:r w:rsidR="00CC6851" w:rsidRPr="00CC6851">
              <w:rPr>
                <w:rFonts w:ascii="Arial Narrow" w:eastAsia="Arial Unicode MS" w:hAnsi="Arial Narrow" w:cs="Arial"/>
              </w:rPr>
              <w:t>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ne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</w:tr>
      <w:tr w:rsidR="003C6A35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C6A35" w:rsidRPr="00CC6851" w:rsidRDefault="003C6A35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7070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C6A35" w:rsidRPr="00CC6851" w:rsidRDefault="003C6A35" w:rsidP="003C6A35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 xml:space="preserve">Ukoliko ste označili odgovor </w:t>
            </w:r>
            <w:r>
              <w:rPr>
                <w:rFonts w:ascii="Arial Narrow" w:eastAsia="Arial Unicode MS" w:hAnsi="Arial Narrow" w:cs="Arial"/>
              </w:rPr>
              <w:t>„</w:t>
            </w:r>
            <w:r w:rsidRPr="00CC6851">
              <w:rPr>
                <w:rFonts w:ascii="Arial Narrow" w:eastAsia="Arial Unicode MS" w:hAnsi="Arial Narrow" w:cs="Arial"/>
              </w:rPr>
              <w:t>Da</w:t>
            </w:r>
            <w:r>
              <w:rPr>
                <w:rFonts w:ascii="Arial Narrow" w:eastAsia="Arial Unicode MS" w:hAnsi="Arial Narrow" w:cs="Arial"/>
              </w:rPr>
              <w:t>“</w:t>
            </w:r>
            <w:r w:rsidRPr="00CC6851">
              <w:rPr>
                <w:rFonts w:ascii="Arial Narrow" w:eastAsia="Arial Unicode MS" w:hAnsi="Arial Narrow" w:cs="Arial"/>
              </w:rPr>
              <w:t xml:space="preserve">, </w:t>
            </w:r>
            <w:r>
              <w:rPr>
                <w:rFonts w:ascii="Arial Narrow" w:eastAsia="Arial Unicode MS" w:hAnsi="Arial Narrow" w:cs="Arial"/>
              </w:rPr>
              <w:t>navedite ukupno prihodovanu članarinu u prethodnoj godini</w:t>
            </w:r>
          </w:p>
        </w:tc>
        <w:tc>
          <w:tcPr>
            <w:tcW w:w="184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6A35" w:rsidRPr="00CC6851" w:rsidRDefault="003C6A35" w:rsidP="00ED3834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BC7311" w:rsidRPr="00CC6851" w:rsidTr="000C17DE">
        <w:tc>
          <w:tcPr>
            <w:tcW w:w="3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C7311" w:rsidRPr="00CC6851" w:rsidRDefault="00BC7311" w:rsidP="00182E3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0C17DE">
              <w:rPr>
                <w:rFonts w:ascii="Arial Narrow" w:eastAsia="Arial Unicode MS" w:hAnsi="Arial Narrow" w:cs="Arial"/>
                <w:shd w:val="clear" w:color="auto" w:fill="DEEAF6"/>
              </w:rPr>
              <w:t>2</w:t>
            </w:r>
            <w:r w:rsidR="00182E31">
              <w:rPr>
                <w:rFonts w:ascii="Arial Narrow" w:eastAsia="Arial Unicode MS" w:hAnsi="Arial Narrow" w:cs="Arial"/>
                <w:shd w:val="clear" w:color="auto" w:fill="DEEAF6"/>
              </w:rPr>
              <w:t>4</w:t>
            </w:r>
            <w:r w:rsidRPr="000C17DE">
              <w:rPr>
                <w:rFonts w:ascii="Arial Narrow" w:eastAsia="Arial Unicode MS" w:hAnsi="Arial Narrow" w:cs="Arial"/>
                <w:shd w:val="clear" w:color="auto" w:fill="DEEAF6"/>
              </w:rPr>
              <w:t>.</w:t>
            </w:r>
            <w:r w:rsidR="00794AEB" w:rsidRPr="000C17DE">
              <w:rPr>
                <w:rFonts w:ascii="Arial Narrow" w:eastAsia="Arial Unicode MS" w:hAnsi="Arial Narrow" w:cs="Arial"/>
                <w:shd w:val="clear" w:color="auto" w:fill="DEEAF6"/>
              </w:rPr>
              <w:t xml:space="preserve">  </w:t>
            </w:r>
            <w:r w:rsidR="002A5E72" w:rsidRPr="000C17DE">
              <w:rPr>
                <w:rFonts w:ascii="Arial Narrow" w:eastAsia="Arial Unicode MS" w:hAnsi="Arial Narrow" w:cs="Arial"/>
                <w:shd w:val="clear" w:color="auto" w:fill="DEEAF6"/>
              </w:rPr>
              <w:t>Način vođenja knjigovodstva</w:t>
            </w:r>
            <w:r w:rsidR="00EB198B">
              <w:rPr>
                <w:rFonts w:ascii="Arial Narrow" w:eastAsia="Arial Unicode MS" w:hAnsi="Arial Narrow" w:cs="Arial"/>
                <w:shd w:val="clear" w:color="auto" w:fill="DEEAF6"/>
              </w:rPr>
              <w:t xml:space="preserve"> </w:t>
            </w:r>
            <w:r w:rsidR="00EB198B"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C7311" w:rsidRPr="00CC6851" w:rsidRDefault="002A5E72" w:rsidP="002A5E72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dvojno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11" w:rsidRPr="00CC6851" w:rsidRDefault="00BC731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BC7311" w:rsidRPr="00CC6851" w:rsidRDefault="002A5E72" w:rsidP="002A5E72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jednostavno</w:t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11" w:rsidRPr="00CC6851" w:rsidRDefault="00BC731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2A5E72" w:rsidRPr="00CC6851" w:rsidTr="000C17DE">
        <w:tc>
          <w:tcPr>
            <w:tcW w:w="3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2A5E72" w:rsidRPr="00CC6851" w:rsidRDefault="002A5E72" w:rsidP="00653242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0C17DE">
              <w:rPr>
                <w:rFonts w:ascii="Arial Narrow" w:eastAsia="Arial Unicode MS" w:hAnsi="Arial Narrow" w:cs="Arial"/>
                <w:shd w:val="clear" w:color="auto" w:fill="DEEAF6"/>
              </w:rPr>
              <w:t>2</w:t>
            </w:r>
            <w:r w:rsidR="00182E31">
              <w:rPr>
                <w:rFonts w:ascii="Arial Narrow" w:eastAsia="Arial Unicode MS" w:hAnsi="Arial Narrow" w:cs="Arial"/>
                <w:shd w:val="clear" w:color="auto" w:fill="DEEAF6"/>
              </w:rPr>
              <w:t>5</w:t>
            </w:r>
            <w:r w:rsidRPr="000C17DE">
              <w:rPr>
                <w:rFonts w:ascii="Arial Narrow" w:eastAsia="Arial Unicode MS" w:hAnsi="Arial Narrow" w:cs="Arial"/>
                <w:shd w:val="clear" w:color="auto" w:fill="DEEAF6"/>
              </w:rPr>
              <w:t xml:space="preserve">.  Naziv </w:t>
            </w:r>
            <w:r w:rsidR="00653242">
              <w:rPr>
                <w:rFonts w:ascii="Arial Narrow" w:eastAsia="Arial Unicode MS" w:hAnsi="Arial Narrow" w:cs="Arial"/>
                <w:shd w:val="clear" w:color="auto" w:fill="DEEAF6"/>
              </w:rPr>
              <w:t xml:space="preserve">poduzeća koje </w:t>
            </w:r>
            <w:r w:rsidRPr="000C17DE">
              <w:rPr>
                <w:rFonts w:ascii="Arial Narrow" w:eastAsia="Arial Unicode MS" w:hAnsi="Arial Narrow" w:cs="Arial"/>
                <w:shd w:val="clear" w:color="auto" w:fill="DEEAF6"/>
              </w:rPr>
              <w:t>vodi knjigovodstvo</w:t>
            </w:r>
          </w:p>
        </w:tc>
        <w:tc>
          <w:tcPr>
            <w:tcW w:w="538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E72" w:rsidRPr="00CC6851" w:rsidRDefault="002A5E72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F63048" w:rsidRPr="00CC6851" w:rsidTr="000C17DE">
        <w:tc>
          <w:tcPr>
            <w:tcW w:w="3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63048" w:rsidRDefault="00F63048" w:rsidP="00F63048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26.  Godišnji iznos utrošen za knjigovodstvo </w:t>
            </w:r>
          </w:p>
          <w:p w:rsidR="00F63048" w:rsidRDefault="00F63048" w:rsidP="00F63048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       </w:t>
            </w:r>
            <w:r w:rsidRPr="00E120D2">
              <w:rPr>
                <w:rFonts w:ascii="Arial Narrow" w:eastAsia="Arial Unicode MS" w:hAnsi="Arial Narrow" w:cs="Arial"/>
                <w:sz w:val="18"/>
                <w:szCs w:val="18"/>
              </w:rPr>
              <w:t>(u prethodnoj godini)</w:t>
            </w:r>
          </w:p>
        </w:tc>
        <w:tc>
          <w:tcPr>
            <w:tcW w:w="538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048" w:rsidRPr="00CC6851" w:rsidRDefault="00F63048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F63048" w:rsidRPr="00CC6851" w:rsidTr="00A23D49">
        <w:trPr>
          <w:trHeight w:val="485"/>
        </w:trPr>
        <w:tc>
          <w:tcPr>
            <w:tcW w:w="3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63048" w:rsidRDefault="00F63048" w:rsidP="00E120D2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27.  Da li radite preventivne liječničke preglede</w:t>
            </w:r>
          </w:p>
          <w:p w:rsidR="00F63048" w:rsidRDefault="00F63048" w:rsidP="004266AF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     </w:t>
            </w:r>
            <w:r w:rsidR="004266AF">
              <w:rPr>
                <w:rFonts w:ascii="Arial Narrow" w:eastAsia="Arial Unicode MS" w:hAnsi="Arial Narrow" w:cs="Arial"/>
              </w:rPr>
              <w:t xml:space="preserve">  </w:t>
            </w:r>
            <w:r>
              <w:rPr>
                <w:rFonts w:ascii="Arial Narrow" w:eastAsia="Arial Unicode MS" w:hAnsi="Arial Narrow" w:cs="Arial"/>
              </w:rPr>
              <w:t>u ambulanti medicine rada?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63048" w:rsidRDefault="00F63048" w:rsidP="00F63048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da</w:t>
            </w:r>
          </w:p>
        </w:tc>
        <w:tc>
          <w:tcPr>
            <w:tcW w:w="1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048" w:rsidRPr="00CC6851" w:rsidRDefault="00F63048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63048" w:rsidRPr="00CC6851" w:rsidRDefault="00653242" w:rsidP="00F63048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n</w:t>
            </w:r>
            <w:r w:rsidR="00F63048">
              <w:rPr>
                <w:rFonts w:ascii="Arial Narrow" w:eastAsia="Arial Unicode MS" w:hAnsi="Arial Narrow" w:cs="Arial"/>
              </w:rPr>
              <w:t>e</w:t>
            </w:r>
          </w:p>
        </w:tc>
        <w:tc>
          <w:tcPr>
            <w:tcW w:w="1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048" w:rsidRPr="00CC6851" w:rsidRDefault="00F63048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F63048" w:rsidRPr="00CC6851" w:rsidTr="000C17DE">
        <w:tc>
          <w:tcPr>
            <w:tcW w:w="3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63048" w:rsidRDefault="00F63048" w:rsidP="00F63048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28.  Ako da, koliko </w:t>
            </w:r>
            <w:r w:rsidR="00653242">
              <w:rPr>
                <w:rFonts w:ascii="Arial Narrow" w:eastAsia="Arial Unicode MS" w:hAnsi="Arial Narrow" w:cs="Arial"/>
              </w:rPr>
              <w:t xml:space="preserve">za koliko osoba i kolika </w:t>
            </w:r>
            <w:r>
              <w:rPr>
                <w:rFonts w:ascii="Arial Narrow" w:eastAsia="Arial Unicode MS" w:hAnsi="Arial Narrow" w:cs="Arial"/>
              </w:rPr>
              <w:t>sredstava utrošite godišnje</w:t>
            </w:r>
            <w:r w:rsidR="00653242">
              <w:rPr>
                <w:rFonts w:ascii="Arial Narrow" w:eastAsia="Arial Unicode MS" w:hAnsi="Arial Narrow" w:cs="Arial"/>
              </w:rPr>
              <w:t xml:space="preserve"> za tu uslugu</w:t>
            </w:r>
          </w:p>
        </w:tc>
        <w:tc>
          <w:tcPr>
            <w:tcW w:w="538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048" w:rsidRPr="00CC6851" w:rsidRDefault="00F63048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  <w:tr w:rsidR="00CC6851" w:rsidRPr="00CC6851" w:rsidTr="000C17DE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C6851" w:rsidRPr="00CC6851" w:rsidRDefault="006A44A0" w:rsidP="00F63048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2</w:t>
            </w:r>
            <w:r w:rsidR="00F63048">
              <w:rPr>
                <w:rFonts w:ascii="Arial Narrow" w:eastAsia="Arial Unicode MS" w:hAnsi="Arial Narrow" w:cs="Arial"/>
              </w:rPr>
              <w:t>9</w:t>
            </w:r>
            <w:r w:rsidR="00CC6851" w:rsidRPr="00CC6851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14" w:type="dxa"/>
            <w:gridSpan w:val="19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  <w:r w:rsidRPr="00CC6851">
              <w:rPr>
                <w:rFonts w:ascii="Arial Narrow" w:eastAsia="Arial Unicode MS" w:hAnsi="Arial Narrow" w:cs="Arial"/>
              </w:rPr>
              <w:t>Prepoznatljivost organizacije kroz fina</w:t>
            </w:r>
            <w:r w:rsidR="00BC7311">
              <w:rPr>
                <w:rFonts w:ascii="Arial Narrow" w:eastAsia="Arial Unicode MS" w:hAnsi="Arial Narrow" w:cs="Arial"/>
              </w:rPr>
              <w:t>ncirane projekte/programe u prethodnoj</w:t>
            </w:r>
            <w:r w:rsidRPr="00CC6851">
              <w:rPr>
                <w:rFonts w:ascii="Arial Narrow" w:eastAsia="Arial Unicode MS" w:hAnsi="Arial Narrow" w:cs="Arial"/>
              </w:rPr>
              <w:t xml:space="preserve"> </w:t>
            </w:r>
            <w:r w:rsidR="003311CF">
              <w:rPr>
                <w:rFonts w:ascii="Arial Narrow" w:eastAsia="Arial Unicode MS" w:hAnsi="Arial Narrow" w:cs="Arial"/>
              </w:rPr>
              <w:t>g</w:t>
            </w:r>
            <w:r w:rsidRPr="00CC6851">
              <w:rPr>
                <w:rFonts w:ascii="Arial Narrow" w:eastAsia="Arial Unicode MS" w:hAnsi="Arial Narrow" w:cs="Arial"/>
              </w:rPr>
              <w:t>odini</w:t>
            </w:r>
          </w:p>
          <w:p w:rsidR="00CC6851" w:rsidRPr="00CC6851" w:rsidRDefault="00CC6851" w:rsidP="00CC6851">
            <w:pPr>
              <w:spacing w:after="0" w:line="240" w:lineRule="auto"/>
              <w:jc w:val="both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(molimo navedite nazive projekata/programa i tijela državne uprave, odnosno jedinica lokalne i područne (regionalne) samouprave koji su vam </w:t>
            </w:r>
          </w:p>
          <w:p w:rsidR="00CC6851" w:rsidRPr="00CC6851" w:rsidRDefault="00CC6851" w:rsidP="00635F61">
            <w:pPr>
              <w:spacing w:after="0" w:line="240" w:lineRule="auto"/>
              <w:jc w:val="both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Osim </w:t>
            </w:r>
            <w:r w:rsidR="00635F6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Općine Rešetari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odob</w:t>
            </w:r>
            <w:r w:rsidR="00BC7311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rili  bespovratne potpore u prethodnoj 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</w:t>
            </w:r>
            <w:r w:rsidR="00BC731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g</w:t>
            </w:r>
            <w:r w:rsidRPr="00CC6851">
              <w:rPr>
                <w:rFonts w:ascii="Arial Narrow" w:eastAsia="Arial Unicode MS" w:hAnsi="Arial Narrow" w:cs="Arial"/>
                <w:i/>
                <w:sz w:val="16"/>
                <w:szCs w:val="16"/>
              </w:rPr>
              <w:t>odini)</w:t>
            </w:r>
          </w:p>
        </w:tc>
      </w:tr>
      <w:tr w:rsidR="00CC6851" w:rsidRPr="00CC6851" w:rsidTr="00ED3834">
        <w:tc>
          <w:tcPr>
            <w:tcW w:w="930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6851" w:rsidRPr="00CC6851" w:rsidRDefault="00CC6851" w:rsidP="00CC6851">
            <w:pPr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</w:rPr>
            </w:pPr>
          </w:p>
        </w:tc>
      </w:tr>
    </w:tbl>
    <w:p w:rsidR="006A44A0" w:rsidRDefault="006A44A0">
      <w:r>
        <w:br w:type="page"/>
      </w:r>
    </w:p>
    <w:tbl>
      <w:tblPr>
        <w:tblW w:w="9305" w:type="dxa"/>
        <w:tblInd w:w="46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/>
      </w:tblPr>
      <w:tblGrid>
        <w:gridCol w:w="385"/>
        <w:gridCol w:w="3532"/>
        <w:gridCol w:w="2705"/>
        <w:gridCol w:w="2683"/>
      </w:tblGrid>
      <w:tr w:rsidR="00CC6851" w:rsidRPr="00CC6851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:rsidR="00CC6851" w:rsidRPr="00CC6851" w:rsidRDefault="006A44A0" w:rsidP="00CC6851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</w:rPr>
            </w:pPr>
            <w:r>
              <w:lastRenderedPageBreak/>
              <w:br w:type="page"/>
            </w:r>
            <w:r w:rsidR="00CC6851" w:rsidRPr="00CC6851">
              <w:rPr>
                <w:rFonts w:ascii="Arial Narrow" w:eastAsia="Arial Unicode MS" w:hAnsi="Arial Narrow" w:cs="Arial"/>
                <w:b/>
              </w:rPr>
              <w:t>II.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CC6851" w:rsidRPr="00CC6851" w:rsidRDefault="00CC6851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  <w:r w:rsidRPr="00CC6851">
              <w:rPr>
                <w:rFonts w:ascii="Arial Narrow" w:eastAsia="Arial Unicode MS" w:hAnsi="Arial Narrow" w:cs="Arial"/>
                <w:b/>
              </w:rPr>
              <w:t xml:space="preserve">PODACI O </w:t>
            </w:r>
            <w:r w:rsidR="00A86226">
              <w:rPr>
                <w:rFonts w:ascii="Arial Narrow" w:eastAsia="Arial Unicode MS" w:hAnsi="Arial Narrow" w:cs="Arial"/>
                <w:b/>
              </w:rPr>
              <w:t>REDOVNOM GODIŠNJEM PROGRAMU</w:t>
            </w:r>
            <w:r w:rsidRPr="00CC6851">
              <w:rPr>
                <w:rFonts w:ascii="Arial Narrow" w:eastAsia="Arial Unicode MS" w:hAnsi="Arial Narrow" w:cs="Arial"/>
                <w:b/>
              </w:rPr>
              <w:tab/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P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A86226">
              <w:rPr>
                <w:rFonts w:ascii="Arial Narrow" w:eastAsia="Arial Unicode MS" w:hAnsi="Arial Narrow" w:cs="Arial"/>
              </w:rPr>
              <w:t>1.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Pr="00A86226" w:rsidRDefault="004266AF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Normativna djelatnost i druge aktivnosti (opisati)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P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P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P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Pr="00A86226" w:rsidRDefault="00A86226" w:rsidP="004266AF">
            <w:pPr>
              <w:tabs>
                <w:tab w:val="center" w:pos="702"/>
              </w:tabs>
              <w:snapToGrid w:val="0"/>
              <w:spacing w:after="0" w:line="240" w:lineRule="auto"/>
              <w:ind w:left="720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P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2</w:t>
            </w:r>
            <w:r w:rsidR="00A8622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Pr="00A86226" w:rsidRDefault="00A86226" w:rsidP="004266AF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Rang natjecanja 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P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P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063C6E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63C6E" w:rsidRPr="00A86226" w:rsidRDefault="00063C6E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3C6E" w:rsidRPr="00A86226" w:rsidRDefault="00063C6E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P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3</w:t>
            </w:r>
            <w:r w:rsidR="00A8622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P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Broj punoljetnih članova kluba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P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P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P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4</w:t>
            </w:r>
            <w:r w:rsidR="00A8622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Pr="00A86226" w:rsidRDefault="00A86226" w:rsidP="005E243A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Broj maloljet</w:t>
            </w:r>
            <w:r w:rsidR="005E243A">
              <w:rPr>
                <w:rFonts w:ascii="Arial Narrow" w:eastAsia="Arial Unicode MS" w:hAnsi="Arial Narrow" w:cs="Arial"/>
              </w:rPr>
              <w:t>nih članova kluba (napišite broj djece</w:t>
            </w:r>
            <w:r>
              <w:rPr>
                <w:rFonts w:ascii="Arial Narrow" w:eastAsia="Arial Unicode MS" w:hAnsi="Arial Narrow" w:cs="Arial"/>
              </w:rPr>
              <w:t xml:space="preserve"> </w:t>
            </w:r>
            <w:r w:rsidR="005E243A">
              <w:rPr>
                <w:rFonts w:ascii="Arial Narrow" w:eastAsia="Arial Unicode MS" w:hAnsi="Arial Narrow" w:cs="Arial"/>
              </w:rPr>
              <w:t>po</w:t>
            </w:r>
            <w:r>
              <w:rPr>
                <w:rFonts w:ascii="Arial Narrow" w:eastAsia="Arial Unicode MS" w:hAnsi="Arial Narrow" w:cs="Arial"/>
              </w:rPr>
              <w:t xml:space="preserve"> pojedinoj</w:t>
            </w:r>
            <w:r w:rsidR="005E243A">
              <w:rPr>
                <w:rFonts w:ascii="Arial Narrow" w:eastAsia="Arial Unicode MS" w:hAnsi="Arial Narrow" w:cs="Arial"/>
              </w:rPr>
              <w:t xml:space="preserve"> uzrasnoj kategoriji</w:t>
            </w:r>
            <w:r>
              <w:rPr>
                <w:rFonts w:ascii="Arial Narrow" w:eastAsia="Arial Unicode MS" w:hAnsi="Arial Narrow" w:cs="Arial"/>
              </w:rPr>
              <w:t>)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4</w:t>
            </w:r>
            <w:r w:rsidR="005E243A">
              <w:rPr>
                <w:rFonts w:ascii="Arial Narrow" w:eastAsia="Arial Unicode MS" w:hAnsi="Arial Narrow" w:cs="Arial"/>
              </w:rPr>
              <w:t>.1.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4</w:t>
            </w:r>
            <w:r w:rsidR="005E243A">
              <w:rPr>
                <w:rFonts w:ascii="Arial Narrow" w:eastAsia="Arial Unicode MS" w:hAnsi="Arial Narrow" w:cs="Arial"/>
              </w:rPr>
              <w:t>.2.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4</w:t>
            </w:r>
            <w:r w:rsidR="005E243A">
              <w:rPr>
                <w:rFonts w:ascii="Arial Narrow" w:eastAsia="Arial Unicode MS" w:hAnsi="Arial Narrow" w:cs="Arial"/>
              </w:rPr>
              <w:t>.3.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4</w:t>
            </w:r>
            <w:r w:rsidR="005E243A">
              <w:rPr>
                <w:rFonts w:ascii="Arial Narrow" w:eastAsia="Arial Unicode MS" w:hAnsi="Arial Narrow" w:cs="Arial"/>
              </w:rPr>
              <w:t>.4.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4</w:t>
            </w:r>
            <w:r w:rsidR="005E243A">
              <w:rPr>
                <w:rFonts w:ascii="Arial Narrow" w:eastAsia="Arial Unicode MS" w:hAnsi="Arial Narrow" w:cs="Arial"/>
              </w:rPr>
              <w:t>.5.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5</w:t>
            </w:r>
            <w:r w:rsidR="00A8622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Default="00016A96" w:rsidP="004266AF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Ukupan broj </w:t>
            </w:r>
            <w:r w:rsidR="004266AF">
              <w:rPr>
                <w:rFonts w:ascii="Arial Narrow" w:eastAsia="Arial Unicode MS" w:hAnsi="Arial Narrow" w:cs="Arial"/>
              </w:rPr>
              <w:t>časnika VZO/DVD</w:t>
            </w: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E243A" w:rsidRDefault="005E243A" w:rsidP="00016A96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</w:p>
        </w:tc>
        <w:tc>
          <w:tcPr>
            <w:tcW w:w="353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:rsidR="005E243A" w:rsidRDefault="005E243A" w:rsidP="00016A96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Ime i prezime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5E243A" w:rsidRDefault="005E243A" w:rsidP="00016A96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Stručna sprema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5E243A" w:rsidRDefault="005E243A" w:rsidP="00016A96">
            <w:pPr>
              <w:tabs>
                <w:tab w:val="center" w:pos="4625"/>
              </w:tabs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Vrsta licence</w:t>
            </w: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5E243A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353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243A" w:rsidRDefault="005E243A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353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E15B6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15B66" w:rsidRDefault="00E15B6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353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E15B6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15B66" w:rsidRDefault="00E15B6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353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5B66" w:rsidRDefault="00E15B6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Default="004266AF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6</w:t>
            </w:r>
            <w:r w:rsidR="00016A9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86226" w:rsidRDefault="00016A9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Predviđeni početak i završetak redovnog programa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86226" w:rsidRDefault="004266AF" w:rsidP="00016A9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7</w:t>
            </w:r>
            <w:r w:rsidR="00016A96">
              <w:rPr>
                <w:rFonts w:ascii="Arial Narrow" w:eastAsia="Arial Unicode MS" w:hAnsi="Arial Narrow" w:cs="Arial"/>
              </w:rPr>
              <w:t>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A86226" w:rsidRPr="00016A96" w:rsidRDefault="00016A96" w:rsidP="00635F6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</w:rPr>
              <w:t xml:space="preserve">Područje provedbe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 xml:space="preserve">(Republika Hrvatska, </w:t>
            </w:r>
            <w:r w:rsidR="00635F61">
              <w:rPr>
                <w:rFonts w:ascii="Arial Narrow" w:eastAsia="Arial Unicode MS" w:hAnsi="Arial Narrow" w:cs="Arial"/>
                <w:sz w:val="16"/>
                <w:szCs w:val="16"/>
              </w:rPr>
              <w:t>Brodsko-posavska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 xml:space="preserve"> županija, </w:t>
            </w:r>
            <w:r w:rsidR="00635F61">
              <w:rPr>
                <w:rFonts w:ascii="Arial Narrow" w:eastAsia="Arial Unicode MS" w:hAnsi="Arial Narrow" w:cs="Arial"/>
                <w:sz w:val="16"/>
                <w:szCs w:val="16"/>
              </w:rPr>
              <w:t>Općina Rešetari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 xml:space="preserve">, Mjesni odbor, </w:t>
            </w:r>
            <w:r w:rsidR="00635F61">
              <w:rPr>
                <w:rFonts w:ascii="Arial Narrow" w:eastAsia="Arial Unicode MS" w:hAnsi="Arial Narrow" w:cs="Arial"/>
                <w:sz w:val="16"/>
                <w:szCs w:val="16"/>
              </w:rPr>
              <w:t>naselje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...)</w:t>
            </w:r>
          </w:p>
        </w:tc>
      </w:tr>
      <w:tr w:rsidR="00A86226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A86226" w:rsidRDefault="00A86226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226" w:rsidRDefault="00A86226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5E243A" w:rsidRPr="00A86226" w:rsidTr="004266AF">
        <w:tc>
          <w:tcPr>
            <w:tcW w:w="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E243A" w:rsidRDefault="005E243A" w:rsidP="00A86226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E243A" w:rsidRDefault="005E243A" w:rsidP="00CC6851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D3881" w:rsidRPr="00CC6851" w:rsidTr="004266AF">
        <w:tc>
          <w:tcPr>
            <w:tcW w:w="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:rsidR="00AD3881" w:rsidRPr="00CC6851" w:rsidRDefault="00AD3881" w:rsidP="00C9763E">
            <w:pPr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</w:rPr>
            </w:pPr>
            <w:r>
              <w:rPr>
                <w:rFonts w:ascii="Arial Narrow" w:eastAsia="Arial Unicode MS" w:hAnsi="Arial Narrow" w:cs="Arial"/>
                <w:b/>
              </w:rPr>
              <w:t>I</w:t>
            </w:r>
            <w:r w:rsidRPr="00CC6851">
              <w:rPr>
                <w:rFonts w:ascii="Arial Narrow" w:eastAsia="Arial Unicode MS" w:hAnsi="Arial Narrow" w:cs="Arial"/>
                <w:b/>
              </w:rPr>
              <w:t>II.</w:t>
            </w:r>
          </w:p>
        </w:tc>
        <w:tc>
          <w:tcPr>
            <w:tcW w:w="892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AD3881" w:rsidRPr="00CC6851" w:rsidRDefault="00AD3881" w:rsidP="00C9763E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</w:rPr>
            </w:pPr>
            <w:r>
              <w:rPr>
                <w:rFonts w:ascii="Arial Narrow" w:eastAsia="Arial Unicode MS" w:hAnsi="Arial Narrow" w:cs="Arial"/>
                <w:b/>
              </w:rPr>
              <w:t>OPIS PROGRAMA</w:t>
            </w:r>
            <w:r w:rsidRPr="00CC6851">
              <w:rPr>
                <w:rFonts w:ascii="Arial Narrow" w:eastAsia="Arial Unicode MS" w:hAnsi="Arial Narrow" w:cs="Arial"/>
                <w:b/>
              </w:rPr>
              <w:tab/>
            </w:r>
          </w:p>
        </w:tc>
      </w:tr>
      <w:tr w:rsidR="00AD3881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D3881" w:rsidRPr="00A86226" w:rsidRDefault="00AD3881" w:rsidP="00AD388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1.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D3881" w:rsidRPr="00A86226" w:rsidRDefault="00AD3881" w:rsidP="004266AF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Detaljno opišite planove i smjerove razvoja u </w:t>
            </w:r>
            <w:r w:rsidR="005E243A">
              <w:rPr>
                <w:rFonts w:ascii="Arial Narrow" w:eastAsia="Arial Unicode MS" w:hAnsi="Arial Narrow" w:cs="Arial"/>
              </w:rPr>
              <w:t xml:space="preserve"> narednoj</w:t>
            </w:r>
            <w:r w:rsidR="003311CF">
              <w:rPr>
                <w:rFonts w:ascii="Arial Narrow" w:eastAsia="Arial Unicode MS" w:hAnsi="Arial Narrow" w:cs="Arial"/>
              </w:rPr>
              <w:t xml:space="preserve"> godin</w:t>
            </w:r>
            <w:r w:rsidR="005E243A">
              <w:rPr>
                <w:rFonts w:ascii="Arial Narrow" w:eastAsia="Arial Unicode MS" w:hAnsi="Arial Narrow" w:cs="Arial"/>
              </w:rPr>
              <w:t>i</w:t>
            </w:r>
            <w:r w:rsidR="00834B08">
              <w:rPr>
                <w:rFonts w:ascii="Arial Narrow" w:eastAsia="Arial Unicode MS" w:hAnsi="Arial Narrow" w:cs="Arial"/>
              </w:rPr>
              <w:t>.</w:t>
            </w:r>
          </w:p>
        </w:tc>
      </w:tr>
      <w:tr w:rsidR="00AD3881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3881" w:rsidRDefault="00AD3881" w:rsidP="00AD388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881" w:rsidRPr="00A86226" w:rsidRDefault="00AD3881" w:rsidP="00C9763E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  <w:tr w:rsidR="00AD3881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AD3881" w:rsidRDefault="00AD3881" w:rsidP="00AD388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 2.</w:t>
            </w: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AD3881" w:rsidRPr="00A86226" w:rsidRDefault="00AD3881" w:rsidP="00C9763E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Opišite na koji način ćete promovirati aktivnosti te na koji način ćete uključiti širu zajednicu u provođenje istih</w:t>
            </w:r>
          </w:p>
        </w:tc>
      </w:tr>
      <w:tr w:rsidR="00AD3881" w:rsidRPr="00A86226" w:rsidTr="004266AF"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3881" w:rsidRDefault="00AD3881" w:rsidP="00AD3881">
            <w:pPr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  <w:tc>
          <w:tcPr>
            <w:tcW w:w="89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3881" w:rsidRDefault="00AD3881" w:rsidP="00C9763E">
            <w:pPr>
              <w:tabs>
                <w:tab w:val="center" w:pos="4625"/>
              </w:tabs>
              <w:snapToGrid w:val="0"/>
              <w:spacing w:after="0" w:line="240" w:lineRule="auto"/>
              <w:rPr>
                <w:rFonts w:ascii="Arial Narrow" w:eastAsia="Arial Unicode MS" w:hAnsi="Arial Narrow" w:cs="Arial"/>
              </w:rPr>
            </w:pPr>
          </w:p>
        </w:tc>
      </w:tr>
    </w:tbl>
    <w:p w:rsidR="001A02B5" w:rsidRDefault="001A02B5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5E243A" w:rsidRDefault="005E243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5E243A" w:rsidRDefault="005E243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5E243A" w:rsidRDefault="005E243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4266AF" w:rsidRDefault="004266AF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5E243A" w:rsidRDefault="005E243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5E243A" w:rsidRDefault="005E243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1A02B5" w:rsidRPr="00D0191B" w:rsidRDefault="001A02B5">
      <w:pPr>
        <w:pStyle w:val="Bezproreda"/>
        <w:rPr>
          <w:rFonts w:ascii="Arial Narrow" w:hAnsi="Arial Narrow" w:cs="Tahoma"/>
          <w:b/>
          <w:sz w:val="28"/>
          <w:szCs w:val="28"/>
        </w:rPr>
      </w:pPr>
      <w:r w:rsidRPr="00D0191B">
        <w:rPr>
          <w:rFonts w:ascii="Arial Narrow" w:hAnsi="Arial Narrow" w:cs="Tahoma"/>
          <w:b/>
          <w:sz w:val="28"/>
          <w:szCs w:val="28"/>
        </w:rPr>
        <w:t>PROVJERITE  JESTE LI ZAHTJEVU PRILOŽILI !</w:t>
      </w:r>
    </w:p>
    <w:p w:rsidR="0034325B" w:rsidRPr="004266AF" w:rsidRDefault="0034325B" w:rsidP="0034325B">
      <w:pPr>
        <w:pStyle w:val="Bezproreda"/>
        <w:snapToGrid w:val="0"/>
        <w:rPr>
          <w:rFonts w:ascii="Arial Narrow" w:hAnsi="Arial Narrow" w:cs="Tahoma"/>
          <w:sz w:val="24"/>
          <w:szCs w:val="24"/>
        </w:rPr>
      </w:pPr>
      <w:r w:rsidRPr="00D0191B">
        <w:rPr>
          <w:rFonts w:ascii="Arial Narrow" w:hAnsi="Arial Narrow" w:cs="Tahoma"/>
          <w:sz w:val="24"/>
          <w:szCs w:val="24"/>
        </w:rPr>
        <w:t xml:space="preserve">(označiti sa </w:t>
      </w:r>
      <w:r w:rsidR="004266AF">
        <w:rPr>
          <w:rFonts w:ascii="Arial Narrow" w:hAnsi="Arial Narrow" w:cs="Tahoma"/>
          <w:sz w:val="24"/>
          <w:szCs w:val="24"/>
        </w:rPr>
        <w:t>x)</w:t>
      </w:r>
    </w:p>
    <w:p w:rsidR="0034325B" w:rsidRPr="00D0191B" w:rsidRDefault="0034325B" w:rsidP="0034325B">
      <w:pPr>
        <w:pStyle w:val="Bezproreda"/>
        <w:snapToGrid w:val="0"/>
        <w:rPr>
          <w:rFonts w:ascii="Arial Narrow" w:hAnsi="Arial Narrow" w:cs="Tahoma"/>
          <w:b/>
          <w:sz w:val="24"/>
          <w:szCs w:val="24"/>
          <w:u w:val="single"/>
        </w:rPr>
      </w:pPr>
      <w:r w:rsidRPr="00D0191B">
        <w:rPr>
          <w:rFonts w:ascii="Arial Narrow" w:hAnsi="Arial Narrow" w:cs="Tahoma"/>
          <w:b/>
          <w:sz w:val="24"/>
          <w:szCs w:val="24"/>
          <w:u w:val="single"/>
        </w:rPr>
        <w:lastRenderedPageBreak/>
        <w:t>U PAPIRNATOM OBLIKU U 1 PRIMJERKU:</w:t>
      </w:r>
    </w:p>
    <w:p w:rsidR="001A02B5" w:rsidRPr="00D0191B" w:rsidRDefault="001A02B5">
      <w:pPr>
        <w:pStyle w:val="Bezproreda"/>
        <w:rPr>
          <w:rFonts w:ascii="Arial Narrow" w:hAnsi="Arial Narrow" w:cs="Tahoma"/>
          <w:b/>
          <w:sz w:val="28"/>
          <w:szCs w:val="28"/>
        </w:rPr>
      </w:pPr>
    </w:p>
    <w:tbl>
      <w:tblPr>
        <w:tblStyle w:val="Reetkatablice"/>
        <w:tblW w:w="0" w:type="auto"/>
        <w:tblLook w:val="04A0"/>
      </w:tblPr>
      <w:tblGrid>
        <w:gridCol w:w="8319"/>
        <w:gridCol w:w="1949"/>
      </w:tblGrid>
      <w:tr w:rsidR="003E6409" w:rsidRPr="00D0191B" w:rsidTr="00544431">
        <w:trPr>
          <w:trHeight w:val="510"/>
        </w:trPr>
        <w:tc>
          <w:tcPr>
            <w:tcW w:w="8319" w:type="dxa"/>
          </w:tcPr>
          <w:p w:rsidR="003E6409" w:rsidRPr="00D0191B" w:rsidRDefault="00AD3881" w:rsidP="009F7F12">
            <w:pPr>
              <w:pStyle w:val="Bezproreda"/>
              <w:rPr>
                <w:rFonts w:ascii="Arial Narrow" w:hAnsi="Arial Narrow" w:cs="Tahoma"/>
              </w:rPr>
            </w:pPr>
            <w:r w:rsidRPr="00D0191B">
              <w:rPr>
                <w:rFonts w:ascii="Arial Narrow" w:hAnsi="Arial Narrow" w:cs="Tahoma"/>
              </w:rPr>
              <w:t>Popis</w:t>
            </w:r>
            <w:r w:rsidR="003E6409" w:rsidRPr="00D0191B">
              <w:rPr>
                <w:rFonts w:ascii="Arial Narrow" w:hAnsi="Arial Narrow" w:cs="Tahoma"/>
              </w:rPr>
              <w:t xml:space="preserve"> članova kluba</w:t>
            </w:r>
            <w:r w:rsidR="00834B08">
              <w:rPr>
                <w:rFonts w:ascii="Arial Narrow" w:hAnsi="Arial Narrow" w:cs="Tahoma"/>
              </w:rPr>
              <w:t xml:space="preserve"> (sukladan Zakonu o udrugama)</w:t>
            </w:r>
          </w:p>
        </w:tc>
        <w:tc>
          <w:tcPr>
            <w:tcW w:w="1949" w:type="dxa"/>
          </w:tcPr>
          <w:p w:rsidR="003E6409" w:rsidRPr="00D0191B" w:rsidRDefault="003E6409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34325B" w:rsidRPr="00D0191B" w:rsidTr="00544431">
        <w:trPr>
          <w:trHeight w:val="510"/>
        </w:trPr>
        <w:tc>
          <w:tcPr>
            <w:tcW w:w="8319" w:type="dxa"/>
          </w:tcPr>
          <w:p w:rsidR="0034325B" w:rsidRPr="00D0191B" w:rsidRDefault="0034325B" w:rsidP="009F7F12">
            <w:pPr>
              <w:pStyle w:val="Bezproreda"/>
              <w:rPr>
                <w:rFonts w:ascii="Arial Narrow" w:hAnsi="Arial Narrow" w:cs="Tahoma"/>
              </w:rPr>
            </w:pPr>
            <w:r w:rsidRPr="00D0191B">
              <w:rPr>
                <w:rFonts w:ascii="Arial Narrow" w:hAnsi="Arial Narrow" w:cs="Tahoma"/>
              </w:rPr>
              <w:t>Potpisan i ovjereni opisni obrazac u papirnatom obliku</w:t>
            </w:r>
            <w:r w:rsidR="00CD39FD">
              <w:rPr>
                <w:rFonts w:ascii="Arial Narrow" w:hAnsi="Arial Narrow" w:cs="Tahoma"/>
              </w:rPr>
              <w:t xml:space="preserve"> - OS</w:t>
            </w:r>
          </w:p>
        </w:tc>
        <w:tc>
          <w:tcPr>
            <w:tcW w:w="1949" w:type="dxa"/>
          </w:tcPr>
          <w:p w:rsidR="0034325B" w:rsidRPr="00D0191B" w:rsidRDefault="0034325B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34325B" w:rsidRPr="00D0191B" w:rsidTr="00544431">
        <w:trPr>
          <w:trHeight w:val="510"/>
        </w:trPr>
        <w:tc>
          <w:tcPr>
            <w:tcW w:w="8319" w:type="dxa"/>
          </w:tcPr>
          <w:p w:rsidR="0034325B" w:rsidRPr="00D0191B" w:rsidRDefault="0034325B" w:rsidP="009F7F12">
            <w:pPr>
              <w:pStyle w:val="Bezproreda"/>
              <w:rPr>
                <w:rFonts w:ascii="Arial Narrow" w:hAnsi="Arial Narrow" w:cs="Tahoma"/>
              </w:rPr>
            </w:pPr>
            <w:r w:rsidRPr="00D0191B">
              <w:rPr>
                <w:rFonts w:ascii="Arial Narrow" w:hAnsi="Arial Narrow" w:cs="Tahoma"/>
              </w:rPr>
              <w:t>Potpisan i ovjeren obrazac proračuna u papirnatom obliku</w:t>
            </w:r>
            <w:r w:rsidR="00CD39FD">
              <w:rPr>
                <w:rFonts w:ascii="Arial Narrow" w:hAnsi="Arial Narrow" w:cs="Tahoma"/>
              </w:rPr>
              <w:t xml:space="preserve"> - PRS</w:t>
            </w:r>
          </w:p>
        </w:tc>
        <w:tc>
          <w:tcPr>
            <w:tcW w:w="1949" w:type="dxa"/>
          </w:tcPr>
          <w:p w:rsidR="0034325B" w:rsidRPr="00D0191B" w:rsidRDefault="0034325B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DC1831" w:rsidRPr="00D0191B" w:rsidTr="00544431">
        <w:trPr>
          <w:trHeight w:val="510"/>
        </w:trPr>
        <w:tc>
          <w:tcPr>
            <w:tcW w:w="8319" w:type="dxa"/>
          </w:tcPr>
          <w:p w:rsidR="00DC1831" w:rsidRPr="005F5263" w:rsidRDefault="00DC1831" w:rsidP="009F7F12">
            <w:pPr>
              <w:pStyle w:val="Bezproreda"/>
              <w:rPr>
                <w:rFonts w:ascii="Arial Narrow" w:hAnsi="Arial Narrow" w:cs="Tahoma"/>
              </w:rPr>
            </w:pPr>
            <w:r w:rsidRPr="005F5263">
              <w:rPr>
                <w:rFonts w:ascii="Arial Narrow" w:hAnsi="Arial Narrow" w:cs="Tahoma"/>
              </w:rPr>
              <w:t>Izvadak ili presliku novog rješenja iz Ureda državne uprave, odnosno dokaz da je predana dokumentacija za usklađenje statuta sa Zakonom o udrugama</w:t>
            </w:r>
          </w:p>
        </w:tc>
        <w:tc>
          <w:tcPr>
            <w:tcW w:w="1949" w:type="dxa"/>
          </w:tcPr>
          <w:p w:rsidR="00DC1831" w:rsidRPr="00D0191B" w:rsidRDefault="00DC1831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CD39FD" w:rsidRPr="00D0191B" w:rsidTr="00544431">
        <w:trPr>
          <w:trHeight w:val="510"/>
        </w:trPr>
        <w:tc>
          <w:tcPr>
            <w:tcW w:w="8319" w:type="dxa"/>
          </w:tcPr>
          <w:p w:rsidR="00CD39FD" w:rsidRPr="00D0191B" w:rsidRDefault="00635F61" w:rsidP="00CD39FD">
            <w:pPr>
              <w:pStyle w:val="Bezproreda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Izjava o stanju duga</w:t>
            </w:r>
          </w:p>
        </w:tc>
        <w:tc>
          <w:tcPr>
            <w:tcW w:w="1949" w:type="dxa"/>
          </w:tcPr>
          <w:p w:rsidR="00CD39FD" w:rsidRPr="00D0191B" w:rsidRDefault="00CD39FD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3311CF" w:rsidRPr="00D0191B" w:rsidTr="00544431">
        <w:trPr>
          <w:trHeight w:val="510"/>
        </w:trPr>
        <w:tc>
          <w:tcPr>
            <w:tcW w:w="8319" w:type="dxa"/>
          </w:tcPr>
          <w:p w:rsidR="003311CF" w:rsidRPr="00D0191B" w:rsidRDefault="003311CF" w:rsidP="009F7F12">
            <w:pPr>
              <w:pStyle w:val="Bezproreda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Potpisanu i ovjerenu izjavu </w:t>
            </w:r>
            <w:r w:rsidR="00E15B66">
              <w:rPr>
                <w:rFonts w:ascii="Arial Narrow" w:hAnsi="Arial Narrow" w:cs="Tahoma"/>
              </w:rPr>
              <w:t xml:space="preserve">(potpisuje ju predsjednik kluba) </w:t>
            </w:r>
            <w:r>
              <w:rPr>
                <w:rFonts w:ascii="Arial Narrow" w:hAnsi="Arial Narrow" w:cs="Tahoma"/>
              </w:rPr>
              <w:t>da su ispunjene sve obveze prema davateljima potpore u ranije provođenim programima</w:t>
            </w:r>
            <w:r w:rsidR="00CD39FD">
              <w:rPr>
                <w:rFonts w:ascii="Arial Narrow" w:hAnsi="Arial Narrow" w:cs="Tahoma"/>
              </w:rPr>
              <w:t xml:space="preserve"> </w:t>
            </w:r>
            <w:r>
              <w:rPr>
                <w:rFonts w:ascii="Arial Narrow" w:hAnsi="Arial Narrow" w:cs="Tahoma"/>
              </w:rPr>
              <w:t>/</w:t>
            </w:r>
            <w:r w:rsidR="00CD39FD">
              <w:rPr>
                <w:rFonts w:ascii="Arial Narrow" w:hAnsi="Arial Narrow" w:cs="Tahoma"/>
              </w:rPr>
              <w:t xml:space="preserve"> </w:t>
            </w:r>
            <w:r>
              <w:rPr>
                <w:rFonts w:ascii="Arial Narrow" w:hAnsi="Arial Narrow" w:cs="Tahoma"/>
              </w:rPr>
              <w:t>projektima</w:t>
            </w:r>
            <w:r w:rsidR="00CD39FD">
              <w:rPr>
                <w:rFonts w:ascii="Arial Narrow" w:hAnsi="Arial Narrow" w:cs="Tahoma"/>
              </w:rPr>
              <w:t xml:space="preserve"> </w:t>
            </w:r>
            <w:r>
              <w:rPr>
                <w:rFonts w:ascii="Arial Narrow" w:hAnsi="Arial Narrow" w:cs="Tahoma"/>
              </w:rPr>
              <w:t>/ manifestacijama</w:t>
            </w:r>
          </w:p>
        </w:tc>
        <w:tc>
          <w:tcPr>
            <w:tcW w:w="1949" w:type="dxa"/>
          </w:tcPr>
          <w:p w:rsidR="003311CF" w:rsidRPr="00D0191B" w:rsidRDefault="003311CF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5F032F" w:rsidRPr="00D0191B" w:rsidTr="00544431">
        <w:trPr>
          <w:trHeight w:val="510"/>
        </w:trPr>
        <w:tc>
          <w:tcPr>
            <w:tcW w:w="8319" w:type="dxa"/>
          </w:tcPr>
          <w:p w:rsidR="005F032F" w:rsidRDefault="00635F61" w:rsidP="00CD39FD">
            <w:pPr>
              <w:pStyle w:val="Bezproreda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Izjava da se ne vodi kazneni postupak protiv odgovorne osobe</w:t>
            </w:r>
          </w:p>
        </w:tc>
        <w:tc>
          <w:tcPr>
            <w:tcW w:w="1949" w:type="dxa"/>
          </w:tcPr>
          <w:p w:rsidR="005F032F" w:rsidRPr="00D0191B" w:rsidRDefault="005F032F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CD39FD" w:rsidRPr="00D0191B" w:rsidTr="00544431">
        <w:trPr>
          <w:trHeight w:val="510"/>
        </w:trPr>
        <w:tc>
          <w:tcPr>
            <w:tcW w:w="8319" w:type="dxa"/>
          </w:tcPr>
          <w:p w:rsidR="00CD39FD" w:rsidRDefault="00635F61" w:rsidP="009F7F12">
            <w:pPr>
              <w:pStyle w:val="Bezproreda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Opis izvještavanja programa (OS)</w:t>
            </w:r>
          </w:p>
        </w:tc>
        <w:tc>
          <w:tcPr>
            <w:tcW w:w="1949" w:type="dxa"/>
          </w:tcPr>
          <w:p w:rsidR="00CD39FD" w:rsidRPr="00D0191B" w:rsidRDefault="00CD39FD" w:rsidP="009F7F12">
            <w:pPr>
              <w:pStyle w:val="Bezproreda"/>
              <w:rPr>
                <w:rFonts w:ascii="Arial Narrow" w:hAnsi="Arial Narrow" w:cs="Tahoma"/>
                <w:b/>
                <w:sz w:val="28"/>
                <w:szCs w:val="28"/>
              </w:rPr>
            </w:pPr>
          </w:p>
        </w:tc>
      </w:tr>
      <w:tr w:rsidR="00544431" w:rsidTr="00544431">
        <w:tc>
          <w:tcPr>
            <w:tcW w:w="8319" w:type="dxa"/>
          </w:tcPr>
          <w:p w:rsidR="00544431" w:rsidRDefault="00544431">
            <w:pPr>
              <w:pStyle w:val="Bezproreda"/>
              <w:rPr>
                <w:rFonts w:ascii="Arial Narrow" w:hAnsi="Arial Narrow" w:cs="Tahoma"/>
              </w:rPr>
            </w:pPr>
            <w:r w:rsidRPr="00544431">
              <w:rPr>
                <w:rFonts w:ascii="Arial Narrow" w:hAnsi="Arial Narrow" w:cs="Tahoma"/>
              </w:rPr>
              <w:t>Obrazac financijskog izvještavanja</w:t>
            </w:r>
            <w:r>
              <w:rPr>
                <w:rFonts w:ascii="Arial Narrow" w:hAnsi="Arial Narrow" w:cs="Tahoma"/>
              </w:rPr>
              <w:t xml:space="preserve"> (FIS)</w:t>
            </w:r>
          </w:p>
          <w:p w:rsidR="00544431" w:rsidRPr="00544431" w:rsidRDefault="00544431">
            <w:pPr>
              <w:pStyle w:val="Bezproreda"/>
              <w:rPr>
                <w:rFonts w:ascii="Arial Narrow" w:hAnsi="Arial Narrow" w:cs="Tahoma"/>
              </w:rPr>
            </w:pPr>
          </w:p>
        </w:tc>
        <w:tc>
          <w:tcPr>
            <w:tcW w:w="1949" w:type="dxa"/>
          </w:tcPr>
          <w:p w:rsidR="00544431" w:rsidRDefault="00544431" w:rsidP="00544431">
            <w:pPr>
              <w:pStyle w:val="Bezproreda"/>
              <w:ind w:left="-172" w:hanging="284"/>
              <w:rPr>
                <w:rFonts w:ascii="Cambria" w:hAnsi="Cambria" w:cs="Tahoma"/>
                <w:b/>
                <w:sz w:val="28"/>
                <w:szCs w:val="28"/>
              </w:rPr>
            </w:pPr>
          </w:p>
        </w:tc>
      </w:tr>
    </w:tbl>
    <w:p w:rsidR="003D706A" w:rsidRDefault="003D706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3D706A" w:rsidRDefault="003D706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3D706A" w:rsidRDefault="003D706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3D706A" w:rsidRDefault="003D706A">
      <w:pPr>
        <w:pStyle w:val="Bezproreda"/>
        <w:rPr>
          <w:rFonts w:ascii="Cambria" w:hAnsi="Cambria" w:cs="Tahoma"/>
          <w:b/>
          <w:sz w:val="28"/>
          <w:szCs w:val="28"/>
        </w:rPr>
      </w:pPr>
    </w:p>
    <w:p w:rsidR="001A02B5" w:rsidRPr="00256A52" w:rsidRDefault="001A02B5">
      <w:pPr>
        <w:pStyle w:val="Bezproreda"/>
        <w:rPr>
          <w:rFonts w:ascii="Arial Narrow" w:hAnsi="Arial Narrow" w:cs="Tahoma"/>
          <w:b/>
          <w:sz w:val="24"/>
          <w:szCs w:val="24"/>
        </w:rPr>
      </w:pPr>
      <w:r w:rsidRPr="00256A52">
        <w:rPr>
          <w:rFonts w:ascii="Arial Narrow" w:hAnsi="Arial Narrow" w:cs="Tahoma"/>
          <w:b/>
          <w:sz w:val="28"/>
          <w:szCs w:val="28"/>
        </w:rPr>
        <w:tab/>
      </w:r>
      <w:r w:rsidRPr="00256A52">
        <w:rPr>
          <w:rFonts w:ascii="Arial Narrow" w:hAnsi="Arial Narrow" w:cs="Tahoma"/>
          <w:b/>
          <w:sz w:val="28"/>
          <w:szCs w:val="28"/>
        </w:rPr>
        <w:tab/>
      </w:r>
      <w:r w:rsidRPr="00256A52">
        <w:rPr>
          <w:rFonts w:ascii="Arial Narrow" w:hAnsi="Arial Narrow" w:cs="Tahoma"/>
          <w:b/>
          <w:sz w:val="28"/>
          <w:szCs w:val="28"/>
        </w:rPr>
        <w:tab/>
      </w:r>
      <w:r w:rsidRPr="00256A52">
        <w:rPr>
          <w:rFonts w:ascii="Arial Narrow" w:hAnsi="Arial Narrow" w:cs="Tahoma"/>
          <w:b/>
          <w:sz w:val="28"/>
          <w:szCs w:val="28"/>
        </w:rPr>
        <w:tab/>
      </w:r>
      <w:r w:rsidRPr="00256A52">
        <w:rPr>
          <w:rFonts w:ascii="Arial Narrow" w:hAnsi="Arial Narrow" w:cs="Tahoma"/>
          <w:b/>
          <w:sz w:val="28"/>
          <w:szCs w:val="28"/>
        </w:rPr>
        <w:tab/>
        <w:t xml:space="preserve">    </w:t>
      </w:r>
      <w:r w:rsidRPr="00256A52">
        <w:rPr>
          <w:rFonts w:ascii="Arial Narrow" w:hAnsi="Arial Narrow" w:cs="Tahoma"/>
          <w:b/>
          <w:sz w:val="28"/>
          <w:szCs w:val="28"/>
        </w:rPr>
        <w:tab/>
      </w:r>
      <w:r w:rsidR="00256A52">
        <w:rPr>
          <w:rFonts w:ascii="Arial Narrow" w:hAnsi="Arial Narrow" w:cs="Tahoma"/>
          <w:b/>
          <w:sz w:val="28"/>
          <w:szCs w:val="28"/>
        </w:rPr>
        <w:t xml:space="preserve">      </w:t>
      </w:r>
      <w:r w:rsidRPr="00256A52">
        <w:rPr>
          <w:rFonts w:ascii="Arial Narrow" w:hAnsi="Arial Narrow" w:cs="Tahoma"/>
          <w:b/>
          <w:sz w:val="24"/>
          <w:szCs w:val="24"/>
        </w:rPr>
        <w:t>M.P.</w:t>
      </w:r>
    </w:p>
    <w:p w:rsidR="001A02B5" w:rsidRPr="00256A52" w:rsidRDefault="001A02B5">
      <w:pPr>
        <w:pStyle w:val="Bezproreda"/>
        <w:rPr>
          <w:rFonts w:ascii="Arial Narrow" w:hAnsi="Arial Narrow" w:cs="Tahoma"/>
          <w:b/>
          <w:sz w:val="28"/>
          <w:szCs w:val="28"/>
        </w:rPr>
      </w:pPr>
    </w:p>
    <w:p w:rsidR="001A02B5" w:rsidRPr="00256A52" w:rsidRDefault="001A02B5">
      <w:pPr>
        <w:pStyle w:val="Bezproreda"/>
        <w:rPr>
          <w:rFonts w:ascii="Arial Narrow" w:hAnsi="Arial Narrow" w:cs="Tahoma"/>
          <w:sz w:val="28"/>
          <w:szCs w:val="28"/>
        </w:rPr>
      </w:pPr>
      <w:r w:rsidRPr="00256A52">
        <w:rPr>
          <w:rFonts w:ascii="Arial Narrow" w:hAnsi="Arial Narrow" w:cs="Tahoma"/>
          <w:sz w:val="28"/>
          <w:szCs w:val="28"/>
        </w:rPr>
        <w:t>_____________</w:t>
      </w:r>
      <w:r w:rsidR="001F6408">
        <w:rPr>
          <w:rFonts w:ascii="Arial Narrow" w:hAnsi="Arial Narrow" w:cs="Tahoma"/>
          <w:sz w:val="28"/>
          <w:szCs w:val="28"/>
        </w:rPr>
        <w:t>_</w:t>
      </w:r>
      <w:r w:rsidRPr="00256A52">
        <w:rPr>
          <w:rFonts w:ascii="Arial Narrow" w:hAnsi="Arial Narrow" w:cs="Tahoma"/>
          <w:sz w:val="28"/>
          <w:szCs w:val="28"/>
        </w:rPr>
        <w:t>__</w:t>
      </w:r>
      <w:r w:rsidR="00525548" w:rsidRPr="00256A52">
        <w:rPr>
          <w:rFonts w:ascii="Arial Narrow" w:hAnsi="Arial Narrow" w:cs="Tahoma"/>
          <w:sz w:val="28"/>
          <w:szCs w:val="28"/>
        </w:rPr>
        <w:t>__________</w:t>
      </w:r>
      <w:r w:rsidRPr="00256A52">
        <w:rPr>
          <w:rFonts w:ascii="Arial Narrow" w:hAnsi="Arial Narrow" w:cs="Tahoma"/>
          <w:sz w:val="28"/>
          <w:szCs w:val="28"/>
        </w:rPr>
        <w:t>_</w:t>
      </w:r>
      <w:r w:rsidRPr="00256A52">
        <w:rPr>
          <w:rFonts w:ascii="Arial Narrow" w:hAnsi="Arial Narrow" w:cs="Tahoma"/>
          <w:sz w:val="28"/>
          <w:szCs w:val="28"/>
        </w:rPr>
        <w:tab/>
      </w:r>
      <w:r w:rsidRPr="00256A52">
        <w:rPr>
          <w:rFonts w:ascii="Arial Narrow" w:hAnsi="Arial Narrow" w:cs="Tahoma"/>
          <w:sz w:val="28"/>
          <w:szCs w:val="28"/>
        </w:rPr>
        <w:tab/>
      </w:r>
      <w:r w:rsidRPr="00256A52">
        <w:rPr>
          <w:rFonts w:ascii="Arial Narrow" w:hAnsi="Arial Narrow" w:cs="Tahoma"/>
          <w:sz w:val="28"/>
          <w:szCs w:val="28"/>
        </w:rPr>
        <w:tab/>
      </w:r>
      <w:r w:rsidRPr="00256A52">
        <w:rPr>
          <w:rFonts w:ascii="Arial Narrow" w:hAnsi="Arial Narrow" w:cs="Tahoma"/>
          <w:sz w:val="28"/>
          <w:szCs w:val="28"/>
        </w:rPr>
        <w:tab/>
      </w:r>
      <w:r w:rsidR="00256A52">
        <w:rPr>
          <w:rFonts w:ascii="Arial Narrow" w:hAnsi="Arial Narrow" w:cs="Tahoma"/>
          <w:sz w:val="28"/>
          <w:szCs w:val="28"/>
        </w:rPr>
        <w:t xml:space="preserve">         </w:t>
      </w:r>
      <w:r w:rsidRPr="00256A52">
        <w:rPr>
          <w:rFonts w:ascii="Arial Narrow" w:hAnsi="Arial Narrow" w:cs="Tahoma"/>
          <w:sz w:val="28"/>
          <w:szCs w:val="28"/>
        </w:rPr>
        <w:t>_________________</w:t>
      </w:r>
      <w:r w:rsidR="00525548" w:rsidRPr="00256A52">
        <w:rPr>
          <w:rFonts w:ascii="Arial Narrow" w:hAnsi="Arial Narrow" w:cs="Tahoma"/>
          <w:sz w:val="28"/>
          <w:szCs w:val="28"/>
        </w:rPr>
        <w:t>________</w:t>
      </w:r>
      <w:r w:rsidRPr="00256A52">
        <w:rPr>
          <w:rFonts w:ascii="Arial Narrow" w:hAnsi="Arial Narrow" w:cs="Tahoma"/>
          <w:sz w:val="28"/>
          <w:szCs w:val="28"/>
        </w:rPr>
        <w:t>___</w:t>
      </w:r>
    </w:p>
    <w:p w:rsidR="001A02B5" w:rsidRPr="00256A52" w:rsidRDefault="001F6408">
      <w:pPr>
        <w:pStyle w:val="Bezproreda"/>
        <w:rPr>
          <w:rFonts w:ascii="Arial Narrow" w:hAnsi="Arial Narrow" w:cs="Tahoma"/>
        </w:rPr>
      </w:pPr>
      <w:r>
        <w:rPr>
          <w:rFonts w:ascii="Arial Narrow" w:hAnsi="Arial Narrow" w:cs="Tahoma"/>
        </w:rPr>
        <w:t>Ime i prezime osobe koja je ispunila prijavu</w:t>
      </w:r>
      <w:r w:rsidR="001A02B5" w:rsidRPr="00256A52">
        <w:rPr>
          <w:rFonts w:ascii="Arial Narrow" w:hAnsi="Arial Narrow" w:cs="Tahoma"/>
        </w:rPr>
        <w:tab/>
      </w:r>
      <w:r w:rsidR="001A02B5" w:rsidRPr="00256A52">
        <w:rPr>
          <w:rFonts w:ascii="Arial Narrow" w:hAnsi="Arial Narrow" w:cs="Tahoma"/>
        </w:rPr>
        <w:tab/>
      </w:r>
      <w:r w:rsidR="001A02B5" w:rsidRPr="00256A52">
        <w:rPr>
          <w:rFonts w:ascii="Arial Narrow" w:hAnsi="Arial Narrow" w:cs="Tahoma"/>
        </w:rPr>
        <w:tab/>
      </w:r>
      <w:r w:rsidR="001A02B5" w:rsidRPr="00256A52">
        <w:rPr>
          <w:rFonts w:ascii="Arial Narrow" w:hAnsi="Arial Narrow" w:cs="Tahoma"/>
        </w:rPr>
        <w:tab/>
      </w:r>
      <w:r w:rsidR="00256A52">
        <w:rPr>
          <w:rFonts w:ascii="Arial Narrow" w:hAnsi="Arial Narrow" w:cs="Tahoma"/>
        </w:rPr>
        <w:t xml:space="preserve">           </w:t>
      </w:r>
      <w:r w:rsidR="00834B08">
        <w:rPr>
          <w:rFonts w:ascii="Arial Narrow" w:hAnsi="Arial Narrow" w:cs="Tahoma"/>
        </w:rPr>
        <w:tab/>
      </w:r>
      <w:r w:rsidR="00256A52">
        <w:rPr>
          <w:rFonts w:ascii="Arial Narrow" w:hAnsi="Arial Narrow" w:cs="Tahoma"/>
        </w:rPr>
        <w:t xml:space="preserve"> </w:t>
      </w:r>
      <w:r w:rsidR="001A02B5" w:rsidRPr="00256A52">
        <w:rPr>
          <w:rFonts w:ascii="Arial Narrow" w:hAnsi="Arial Narrow" w:cs="Tahoma"/>
        </w:rPr>
        <w:t>Potpis osobe ovlaštene za zastupanje</w:t>
      </w:r>
    </w:p>
    <w:p w:rsidR="001A02B5" w:rsidRPr="00256A52" w:rsidRDefault="001A02B5">
      <w:pPr>
        <w:pStyle w:val="Bezproreda"/>
        <w:rPr>
          <w:rFonts w:ascii="Arial Narrow" w:hAnsi="Arial Narrow" w:cs="Tahoma"/>
        </w:rPr>
      </w:pPr>
    </w:p>
    <w:p w:rsidR="001A02B5" w:rsidRDefault="001A02B5">
      <w:pPr>
        <w:pStyle w:val="Bezproreda"/>
        <w:rPr>
          <w:rFonts w:ascii="Arial Narrow" w:hAnsi="Arial Narrow" w:cs="Tahoma"/>
        </w:rPr>
      </w:pPr>
    </w:p>
    <w:p w:rsidR="001F6408" w:rsidRPr="00256A52" w:rsidRDefault="001F6408">
      <w:pPr>
        <w:pStyle w:val="Bezproreda"/>
        <w:rPr>
          <w:rFonts w:ascii="Arial Narrow" w:hAnsi="Arial Narrow" w:cs="Tahoma"/>
        </w:rPr>
      </w:pPr>
    </w:p>
    <w:p w:rsidR="001A02B5" w:rsidRPr="00256A52" w:rsidRDefault="001A02B5">
      <w:pPr>
        <w:pStyle w:val="Bezproreda"/>
        <w:rPr>
          <w:rFonts w:ascii="Arial Narrow" w:hAnsi="Arial Narrow" w:cs="Tahoma"/>
        </w:rPr>
      </w:pPr>
    </w:p>
    <w:p w:rsidR="001A02B5" w:rsidRDefault="001A02B5" w:rsidP="007B69E0">
      <w:pPr>
        <w:pStyle w:val="Bezproreda"/>
        <w:rPr>
          <w:rFonts w:ascii="Arial Narrow" w:hAnsi="Arial Narrow" w:cs="Tahoma"/>
        </w:rPr>
      </w:pPr>
      <w:r w:rsidRPr="00256A52">
        <w:rPr>
          <w:rFonts w:ascii="Arial Narrow" w:hAnsi="Arial Narrow" w:cs="Tahoma"/>
        </w:rPr>
        <w:t>Mjesto i datum: ______________________</w:t>
      </w:r>
    </w:p>
    <w:p w:rsidR="00834B08" w:rsidRDefault="00834B08" w:rsidP="007B69E0">
      <w:pPr>
        <w:pStyle w:val="Bezproreda"/>
        <w:rPr>
          <w:rFonts w:ascii="Arial Narrow" w:hAnsi="Arial Narrow" w:cs="Tahoma"/>
        </w:rPr>
      </w:pPr>
    </w:p>
    <w:p w:rsidR="00834B08" w:rsidRDefault="00834B08" w:rsidP="007B69E0">
      <w:pPr>
        <w:pStyle w:val="Bezproreda"/>
        <w:rPr>
          <w:rFonts w:ascii="Arial Narrow" w:hAnsi="Arial Narrow" w:cs="Tahoma"/>
        </w:rPr>
      </w:pPr>
    </w:p>
    <w:p w:rsidR="00834B08" w:rsidRDefault="00834B08" w:rsidP="007B69E0">
      <w:pPr>
        <w:pStyle w:val="Bezproreda"/>
        <w:rPr>
          <w:rFonts w:ascii="Arial Narrow" w:hAnsi="Arial Narrow" w:cs="Tahoma"/>
        </w:rPr>
      </w:pPr>
    </w:p>
    <w:p w:rsidR="00834B08" w:rsidRPr="00256A52" w:rsidRDefault="00834B08" w:rsidP="007B69E0">
      <w:pPr>
        <w:pStyle w:val="Bezproreda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8E4" w:rsidRDefault="004668E4">
      <w:pPr>
        <w:spacing w:after="0" w:line="240" w:lineRule="auto"/>
      </w:pPr>
      <w:r>
        <w:separator/>
      </w:r>
    </w:p>
  </w:endnote>
  <w:endnote w:type="continuationSeparator" w:id="1">
    <w:p w:rsidR="004668E4" w:rsidRDefault="0046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8E4" w:rsidRDefault="004668E4">
      <w:pPr>
        <w:spacing w:after="0" w:line="240" w:lineRule="auto"/>
      </w:pPr>
      <w:r>
        <w:separator/>
      </w:r>
    </w:p>
  </w:footnote>
  <w:footnote w:type="continuationSeparator" w:id="1">
    <w:p w:rsidR="004668E4" w:rsidRDefault="00466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B5" w:rsidRPr="00197BD6" w:rsidRDefault="00197BD6" w:rsidP="00197BD6">
    <w:pPr>
      <w:pStyle w:val="Zaglavlje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3"/>
  </w:num>
  <w:num w:numId="10">
    <w:abstractNumId w:val="14"/>
  </w:num>
  <w:num w:numId="11">
    <w:abstractNumId w:val="10"/>
  </w:num>
  <w:num w:numId="12">
    <w:abstractNumId w:val="7"/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12"/>
    <w:rsid w:val="00016A96"/>
    <w:rsid w:val="000413AC"/>
    <w:rsid w:val="000540DF"/>
    <w:rsid w:val="00063C6E"/>
    <w:rsid w:val="00075D9F"/>
    <w:rsid w:val="0008541B"/>
    <w:rsid w:val="00097ABD"/>
    <w:rsid w:val="000A5583"/>
    <w:rsid w:val="000C17DE"/>
    <w:rsid w:val="000D2CF9"/>
    <w:rsid w:val="000F27AE"/>
    <w:rsid w:val="00134C6A"/>
    <w:rsid w:val="001362AE"/>
    <w:rsid w:val="0016666D"/>
    <w:rsid w:val="00182E31"/>
    <w:rsid w:val="00197BD6"/>
    <w:rsid w:val="001A02B5"/>
    <w:rsid w:val="001C4E1E"/>
    <w:rsid w:val="001C5769"/>
    <w:rsid w:val="001E3173"/>
    <w:rsid w:val="001F6408"/>
    <w:rsid w:val="00200183"/>
    <w:rsid w:val="00256A52"/>
    <w:rsid w:val="002866B2"/>
    <w:rsid w:val="002A5E72"/>
    <w:rsid w:val="002E1CF2"/>
    <w:rsid w:val="002F02EC"/>
    <w:rsid w:val="00302496"/>
    <w:rsid w:val="00306E41"/>
    <w:rsid w:val="003311CF"/>
    <w:rsid w:val="00335512"/>
    <w:rsid w:val="0034325B"/>
    <w:rsid w:val="00366F42"/>
    <w:rsid w:val="00367592"/>
    <w:rsid w:val="003C2A12"/>
    <w:rsid w:val="003C6A35"/>
    <w:rsid w:val="003D706A"/>
    <w:rsid w:val="003E6409"/>
    <w:rsid w:val="004266AF"/>
    <w:rsid w:val="004668E4"/>
    <w:rsid w:val="004B7FAB"/>
    <w:rsid w:val="004D16D0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3242"/>
    <w:rsid w:val="006538D6"/>
    <w:rsid w:val="00653ED2"/>
    <w:rsid w:val="00670D06"/>
    <w:rsid w:val="00671B5D"/>
    <w:rsid w:val="00690EF4"/>
    <w:rsid w:val="006A44A0"/>
    <w:rsid w:val="006C3864"/>
    <w:rsid w:val="006D02A7"/>
    <w:rsid w:val="006E6434"/>
    <w:rsid w:val="007125EC"/>
    <w:rsid w:val="007426E5"/>
    <w:rsid w:val="00767C58"/>
    <w:rsid w:val="00794AEB"/>
    <w:rsid w:val="007A7E4A"/>
    <w:rsid w:val="007B6408"/>
    <w:rsid w:val="007B69E0"/>
    <w:rsid w:val="00804F98"/>
    <w:rsid w:val="00834B08"/>
    <w:rsid w:val="00846560"/>
    <w:rsid w:val="008F32D9"/>
    <w:rsid w:val="008F48D4"/>
    <w:rsid w:val="00947B61"/>
    <w:rsid w:val="00987FAE"/>
    <w:rsid w:val="009B6ED3"/>
    <w:rsid w:val="009D1B9E"/>
    <w:rsid w:val="009F14EF"/>
    <w:rsid w:val="009F7F12"/>
    <w:rsid w:val="00A23D49"/>
    <w:rsid w:val="00A77372"/>
    <w:rsid w:val="00A86226"/>
    <w:rsid w:val="00AC6100"/>
    <w:rsid w:val="00AD3881"/>
    <w:rsid w:val="00B24FFB"/>
    <w:rsid w:val="00B447DE"/>
    <w:rsid w:val="00B65EB5"/>
    <w:rsid w:val="00B83AE0"/>
    <w:rsid w:val="00B96A39"/>
    <w:rsid w:val="00BC4C9F"/>
    <w:rsid w:val="00BC7311"/>
    <w:rsid w:val="00BC7B42"/>
    <w:rsid w:val="00C0674B"/>
    <w:rsid w:val="00C9763E"/>
    <w:rsid w:val="00CC6851"/>
    <w:rsid w:val="00CD39FD"/>
    <w:rsid w:val="00CD457C"/>
    <w:rsid w:val="00CF29CA"/>
    <w:rsid w:val="00D0191B"/>
    <w:rsid w:val="00D40B52"/>
    <w:rsid w:val="00D46904"/>
    <w:rsid w:val="00D54784"/>
    <w:rsid w:val="00DC1831"/>
    <w:rsid w:val="00E00E0B"/>
    <w:rsid w:val="00E120D2"/>
    <w:rsid w:val="00E1226E"/>
    <w:rsid w:val="00E15B66"/>
    <w:rsid w:val="00E22F21"/>
    <w:rsid w:val="00E814A3"/>
    <w:rsid w:val="00EB198B"/>
    <w:rsid w:val="00ED00BF"/>
    <w:rsid w:val="00ED3834"/>
    <w:rsid w:val="00F0362D"/>
    <w:rsid w:val="00F227DC"/>
    <w:rsid w:val="00F63048"/>
    <w:rsid w:val="00F823D1"/>
    <w:rsid w:val="00FD018A"/>
    <w:rsid w:val="00FD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iperveza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Referencakomentara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Tijeloteksta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Tijeloteksta">
    <w:name w:val="Body Text"/>
    <w:basedOn w:val="Normal"/>
    <w:rsid w:val="00134C6A"/>
    <w:pPr>
      <w:spacing w:after="120"/>
    </w:pPr>
  </w:style>
  <w:style w:type="paragraph" w:styleId="Popis">
    <w:name w:val="List"/>
    <w:basedOn w:val="Tijeloteksta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Tekstbalonia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Zaglavlje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Tekstkomentara">
    <w:name w:val="annotation text"/>
    <w:basedOn w:val="Normal"/>
    <w:rsid w:val="00134C6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rsid w:val="00134C6A"/>
    <w:rPr>
      <w:b/>
      <w:bCs/>
    </w:rPr>
  </w:style>
  <w:style w:type="paragraph" w:customStyle="1" w:styleId="Sadrajokvira">
    <w:name w:val="Sadržaj okvira"/>
    <w:basedOn w:val="Tijeloteksta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Reetkatablice">
    <w:name w:val="Table Grid"/>
    <w:basedOn w:val="Obinatablica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49A9-B048-40D3-832B-DE341128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sade</cp:lastModifiedBy>
  <cp:revision>5</cp:revision>
  <cp:lastPrinted>2013-08-13T05:14:00Z</cp:lastPrinted>
  <dcterms:created xsi:type="dcterms:W3CDTF">2015-10-15T06:52:00Z</dcterms:created>
  <dcterms:modified xsi:type="dcterms:W3CDTF">2015-10-20T12:57:00Z</dcterms:modified>
</cp:coreProperties>
</file>